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F657" w14:textId="77777777" w:rsidR="00293EEF" w:rsidRDefault="00293EEF" w:rsidP="00293EEF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CC0F18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066BDAFF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spacing w:val="-6"/>
          <w:sz w:val="20"/>
          <w:szCs w:val="20"/>
        </w:rPr>
        <w:t>образовательного  учреждения</w:t>
      </w:r>
      <w:proofErr w:type="gramEnd"/>
    </w:p>
    <w:p w14:paraId="72BD22DA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5CEF0A91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proofErr w:type="gramStart"/>
      <w:r w:rsidRPr="00840A84">
        <w:rPr>
          <w:sz w:val="20"/>
          <w:szCs w:val="20"/>
        </w:rPr>
        <w:t>исследовательский  т</w:t>
      </w:r>
      <w:r w:rsidR="00E70BC2">
        <w:rPr>
          <w:sz w:val="20"/>
          <w:szCs w:val="20"/>
        </w:rPr>
        <w:t>ехнологический</w:t>
      </w:r>
      <w:proofErr w:type="gramEnd"/>
      <w:r w:rsidR="00E70BC2">
        <w:rPr>
          <w:sz w:val="20"/>
          <w:szCs w:val="20"/>
        </w:rPr>
        <w:t xml:space="preserve"> университет «МИСИ</w:t>
      </w:r>
      <w:r w:rsidRPr="00840A84">
        <w:rPr>
          <w:sz w:val="20"/>
          <w:szCs w:val="20"/>
        </w:rPr>
        <w:t>С»</w:t>
      </w:r>
    </w:p>
    <w:p w14:paraId="597542CD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0290A26B" w14:textId="77777777" w:rsidR="00293EEF" w:rsidRPr="00840A84" w:rsidRDefault="00293EEF" w:rsidP="00293EEF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01B3A496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3BDCD6F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037EFBFB" w14:textId="77777777" w:rsidR="00C90BF7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="00C90BF7" w:rsidRPr="008758B4">
        <w:rPr>
          <w:bCs/>
          <w:caps/>
        </w:rPr>
        <w:t>РассМотренА:</w:t>
      </w:r>
    </w:p>
    <w:p w14:paraId="39958428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37FBC04F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500D5F01" w14:textId="77777777" w:rsidR="00C90BF7" w:rsidRPr="00BB014B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BB014B">
        <w:rPr>
          <w:bCs/>
          <w:u w:val="single"/>
        </w:rPr>
        <w:t>от</w:t>
      </w:r>
      <w:r w:rsidR="00EC2FFF">
        <w:rPr>
          <w:bCs/>
          <w:caps/>
          <w:u w:val="single"/>
        </w:rPr>
        <w:t xml:space="preserve"> 15.05.2024</w:t>
      </w:r>
      <w:r w:rsidRPr="00BB014B">
        <w:rPr>
          <w:bCs/>
          <w:caps/>
          <w:u w:val="single"/>
        </w:rPr>
        <w:t xml:space="preserve"> </w:t>
      </w:r>
      <w:r w:rsidRPr="00BB014B">
        <w:rPr>
          <w:bCs/>
          <w:u w:val="single"/>
        </w:rPr>
        <w:t>г.</w:t>
      </w:r>
    </w:p>
    <w:p w14:paraId="2C028E12" w14:textId="46DBCFB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791100CF" w14:textId="79BC75A5" w:rsidR="00C90BF7" w:rsidRDefault="00133B3A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CAFE35" wp14:editId="470FC678">
            <wp:simplePos x="0" y="0"/>
            <wp:positionH relativeFrom="column">
              <wp:posOffset>3886200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proofErr w:type="spellStart"/>
      <w:r w:rsidR="00C90BF7">
        <w:rPr>
          <w:bCs/>
        </w:rPr>
        <w:t>З</w:t>
      </w:r>
      <w:r w:rsidR="00C90BF7" w:rsidRPr="008758B4">
        <w:rPr>
          <w:bCs/>
        </w:rPr>
        <w:t>ам.директора</w:t>
      </w:r>
      <w:proofErr w:type="spellEnd"/>
      <w:r w:rsidR="00C90BF7" w:rsidRPr="008758B4">
        <w:rPr>
          <w:bCs/>
        </w:rPr>
        <w:t xml:space="preserve"> </w:t>
      </w:r>
      <w:r w:rsidR="00C90BF7" w:rsidRPr="008758B4">
        <w:rPr>
          <w:bCs/>
          <w:caps/>
        </w:rPr>
        <w:t xml:space="preserve">ОПК </w:t>
      </w:r>
      <w:r w:rsidR="00C90BF7" w:rsidRPr="008758B4">
        <w:rPr>
          <w:bCs/>
        </w:rPr>
        <w:t>по</w:t>
      </w:r>
      <w:r w:rsidR="00C90BF7" w:rsidRPr="008758B4">
        <w:rPr>
          <w:bCs/>
          <w:caps/>
        </w:rPr>
        <w:t xml:space="preserve"> МР</w:t>
      </w:r>
    </w:p>
    <w:p w14:paraId="5951D70A" w14:textId="40E50009" w:rsidR="00133B3A" w:rsidRPr="008758B4" w:rsidRDefault="00133B3A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</w:p>
    <w:p w14:paraId="1C58EEDA" w14:textId="72ABF3A9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  <w:t>____________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1ACFD92B" w14:textId="77777777" w:rsidR="00293EEF" w:rsidRPr="008758B4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</w:p>
    <w:p w14:paraId="32CB1466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33DA555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A098F2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3BC49D43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00D1D6A1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840A84">
        <w:rPr>
          <w:b/>
          <w:bCs/>
          <w:caps/>
          <w:sz w:val="32"/>
          <w:szCs w:val="32"/>
        </w:rPr>
        <w:t>РАБОЧАЯ ПРОГРАММа учебной ДИСЦИПЛИНЫ</w:t>
      </w:r>
    </w:p>
    <w:p w14:paraId="0D23965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294A3AE7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«Компьютерная графика</w:t>
      </w:r>
      <w:r w:rsidRPr="00AC0E15">
        <w:rPr>
          <w:b/>
          <w:bCs/>
          <w:sz w:val="36"/>
          <w:szCs w:val="36"/>
        </w:rPr>
        <w:t>»</w:t>
      </w:r>
    </w:p>
    <w:p w14:paraId="1FC28BF8" w14:textId="77777777" w:rsidR="00F853B4" w:rsidRDefault="00F853B4" w:rsidP="00F853B4">
      <w:pPr>
        <w:jc w:val="center"/>
        <w:rPr>
          <w:bCs/>
          <w:sz w:val="28"/>
          <w:szCs w:val="28"/>
        </w:rPr>
      </w:pPr>
    </w:p>
    <w:p w14:paraId="05807556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C2223F8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4CABA5F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05CA577" w14:textId="77777777" w:rsidR="00293EEF" w:rsidRPr="000053D7" w:rsidRDefault="00293EEF" w:rsidP="00293E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5D44AB58" w14:textId="77777777" w:rsidR="00293EEF" w:rsidRDefault="00773E54" w:rsidP="00293EEF">
      <w:pPr>
        <w:jc w:val="center"/>
        <w:rPr>
          <w:sz w:val="28"/>
          <w:szCs w:val="28"/>
        </w:rPr>
      </w:pPr>
      <w:r>
        <w:rPr>
          <w:u w:val="single"/>
        </w:rPr>
        <w:t>1</w:t>
      </w:r>
      <w:r w:rsidR="00016172">
        <w:rPr>
          <w:u w:val="single"/>
        </w:rPr>
        <w:t>5.02.16</w:t>
      </w:r>
      <w:r w:rsidR="00293EEF">
        <w:rPr>
          <w:u w:val="single"/>
        </w:rPr>
        <w:t xml:space="preserve"> </w:t>
      </w:r>
      <w:r>
        <w:rPr>
          <w:u w:val="single"/>
        </w:rPr>
        <w:t>Те</w:t>
      </w:r>
      <w:r w:rsidR="00016172">
        <w:rPr>
          <w:u w:val="single"/>
        </w:rPr>
        <w:t>хнология машиностроения</w:t>
      </w:r>
    </w:p>
    <w:p w14:paraId="2E6E40B6" w14:textId="77777777" w:rsidR="00293EEF" w:rsidRPr="000053D7" w:rsidRDefault="00293EEF" w:rsidP="00293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56B5559D" w14:textId="77777777" w:rsidR="00293EEF" w:rsidRPr="00393602" w:rsidRDefault="00773E54" w:rsidP="00293EEF">
      <w:pPr>
        <w:spacing w:line="360" w:lineRule="auto"/>
        <w:jc w:val="center"/>
        <w:rPr>
          <w:u w:val="single"/>
        </w:rPr>
      </w:pPr>
      <w:r>
        <w:rPr>
          <w:u w:val="single"/>
        </w:rPr>
        <w:t>т</w:t>
      </w:r>
      <w:r w:rsidR="00293EEF">
        <w:rPr>
          <w:u w:val="single"/>
        </w:rPr>
        <w:t>ехник</w:t>
      </w:r>
      <w:r>
        <w:rPr>
          <w:u w:val="single"/>
        </w:rPr>
        <w:t>-те</w:t>
      </w:r>
      <w:r w:rsidR="00016172">
        <w:rPr>
          <w:u w:val="single"/>
        </w:rPr>
        <w:t>хнолог</w:t>
      </w:r>
    </w:p>
    <w:p w14:paraId="05A25D87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</w:p>
    <w:p w14:paraId="40EAB053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67B4768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26F1FCC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C23A5BC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E99E1DB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07A701E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42BF567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5726DB4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1E73A7B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EBB3AFA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</w:t>
      </w:r>
      <w:r w:rsidR="00AA09D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053D7">
        <w:rPr>
          <w:sz w:val="28"/>
          <w:szCs w:val="28"/>
        </w:rPr>
        <w:t>г.</w:t>
      </w:r>
    </w:p>
    <w:p w14:paraId="1FD26ECD" w14:textId="77777777" w:rsidR="00293EEF" w:rsidRPr="00AA09D8" w:rsidRDefault="00CA5BCB" w:rsidP="00AA09D8">
      <w:pPr>
        <w:spacing w:line="360" w:lineRule="auto"/>
        <w:jc w:val="both"/>
        <w:rPr>
          <w:i/>
          <w:sz w:val="20"/>
          <w:szCs w:val="20"/>
        </w:rPr>
      </w:pPr>
      <w:r>
        <w:rPr>
          <w:sz w:val="28"/>
          <w:szCs w:val="28"/>
        </w:rPr>
        <w:br w:type="page"/>
      </w:r>
      <w:r w:rsidR="00C90BF7" w:rsidRPr="00550FB4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C90BF7" w:rsidRPr="008636D1">
        <w:rPr>
          <w:sz w:val="20"/>
          <w:szCs w:val="20"/>
        </w:rPr>
        <w:t xml:space="preserve"> </w:t>
      </w:r>
      <w:r w:rsidR="00C90BF7" w:rsidRPr="00550FB4">
        <w:rPr>
          <w:sz w:val="28"/>
          <w:szCs w:val="28"/>
        </w:rPr>
        <w:t xml:space="preserve">по специальности </w:t>
      </w:r>
      <w:r w:rsidR="00E90733">
        <w:rPr>
          <w:sz w:val="28"/>
          <w:szCs w:val="28"/>
        </w:rPr>
        <w:t>15.02.16</w:t>
      </w:r>
      <w:r w:rsidR="00773E54">
        <w:rPr>
          <w:sz w:val="28"/>
          <w:szCs w:val="28"/>
        </w:rPr>
        <w:t xml:space="preserve"> Те</w:t>
      </w:r>
      <w:r w:rsidR="00E90733">
        <w:rPr>
          <w:sz w:val="28"/>
          <w:szCs w:val="28"/>
        </w:rPr>
        <w:t>хнология машиностроения</w:t>
      </w:r>
      <w:r w:rsidR="007D0C9F">
        <w:rPr>
          <w:sz w:val="28"/>
          <w:szCs w:val="28"/>
        </w:rPr>
        <w:t>,</w:t>
      </w:r>
      <w:r w:rsidR="0031449D">
        <w:rPr>
          <w:sz w:val="28"/>
          <w:szCs w:val="28"/>
        </w:rPr>
        <w:t xml:space="preserve"> </w:t>
      </w:r>
      <w:r w:rsidR="00293EEF">
        <w:rPr>
          <w:rFonts w:eastAsia="Arial Unicode MS"/>
          <w:sz w:val="28"/>
          <w:szCs w:val="28"/>
        </w:rPr>
        <w:t>в соответствии с рабочим учебным планом</w:t>
      </w:r>
      <w:r w:rsidR="00AA09D8">
        <w:rPr>
          <w:rFonts w:eastAsia="Arial Unicode MS"/>
          <w:sz w:val="28"/>
          <w:szCs w:val="28"/>
        </w:rPr>
        <w:t xml:space="preserve"> </w:t>
      </w:r>
      <w:r w:rsidR="00AA09D8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293EEF">
        <w:rPr>
          <w:rFonts w:eastAsia="Arial Unicode MS"/>
          <w:sz w:val="28"/>
          <w:szCs w:val="28"/>
        </w:rPr>
        <w:t>.</w:t>
      </w:r>
    </w:p>
    <w:p w14:paraId="66F16A30" w14:textId="77777777" w:rsidR="0031449D" w:rsidRDefault="0031449D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683AAB9" w14:textId="77777777" w:rsidR="0031449D" w:rsidRDefault="0031449D" w:rsidP="0031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sz w:val="28"/>
          <w:szCs w:val="28"/>
        </w:rPr>
      </w:pPr>
    </w:p>
    <w:p w14:paraId="14395BA5" w14:textId="77777777" w:rsidR="00C90BF7" w:rsidRPr="005661A6" w:rsidRDefault="00C90BF7" w:rsidP="00C90BF7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777D73A6" w14:textId="77777777" w:rsidR="00C90BF7" w:rsidRPr="00AE5652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Барсова</w:t>
      </w:r>
      <w:r w:rsidRPr="00AE5652">
        <w:rPr>
          <w:sz w:val="28"/>
          <w:szCs w:val="28"/>
        </w:rPr>
        <w:t xml:space="preserve"> А.А., </w:t>
      </w:r>
      <w:r w:rsidR="00E70BC2"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22CA95AD" w14:textId="77777777" w:rsidR="00C90BF7" w:rsidRPr="00550FB4" w:rsidRDefault="00C90BF7" w:rsidP="00C90BF7">
      <w:pPr>
        <w:rPr>
          <w:i/>
          <w:iCs/>
          <w:sz w:val="28"/>
          <w:szCs w:val="28"/>
        </w:rPr>
      </w:pPr>
    </w:p>
    <w:p w14:paraId="50DCD6C1" w14:textId="77777777" w:rsidR="00C90BF7" w:rsidRPr="00550FB4" w:rsidRDefault="00C90BF7" w:rsidP="00C90BF7">
      <w:pPr>
        <w:rPr>
          <w:sz w:val="28"/>
          <w:szCs w:val="28"/>
        </w:rPr>
      </w:pPr>
    </w:p>
    <w:p w14:paraId="432779D6" w14:textId="77777777" w:rsidR="00C90BF7" w:rsidRPr="004C3B16" w:rsidRDefault="00C90BF7" w:rsidP="00C90BF7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5C79EAC5" w14:textId="77777777" w:rsidR="00C90BF7" w:rsidRDefault="00C90BF7" w:rsidP="00C90BF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П(Ц)</w:t>
      </w:r>
      <w:proofErr w:type="gramStart"/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специальностей</w:t>
      </w:r>
      <w:proofErr w:type="gramEnd"/>
      <w:r>
        <w:rPr>
          <w:sz w:val="28"/>
          <w:szCs w:val="28"/>
        </w:rPr>
        <w:t xml:space="preserve"> 15.02.08, </w:t>
      </w:r>
      <w:r w:rsidR="003F5D52">
        <w:rPr>
          <w:sz w:val="28"/>
          <w:szCs w:val="28"/>
        </w:rPr>
        <w:t xml:space="preserve">15.02.16, </w:t>
      </w:r>
      <w:r>
        <w:rPr>
          <w:sz w:val="28"/>
          <w:szCs w:val="28"/>
        </w:rPr>
        <w:t>15.02.12</w:t>
      </w:r>
      <w:r w:rsidR="00AA09D8">
        <w:rPr>
          <w:sz w:val="28"/>
          <w:szCs w:val="28"/>
        </w:rPr>
        <w:t>, 15.02.17</w:t>
      </w:r>
    </w:p>
    <w:p w14:paraId="4C307436" w14:textId="33B37021" w:rsidR="00C90BF7" w:rsidRDefault="00E70BC2" w:rsidP="00C90BF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="008D4EF9">
        <w:rPr>
          <w:sz w:val="28"/>
          <w:szCs w:val="28"/>
          <w:u w:val="single"/>
        </w:rPr>
        <w:t xml:space="preserve"> от 24</w:t>
      </w:r>
      <w:r w:rsidR="00AA09D8">
        <w:rPr>
          <w:sz w:val="28"/>
          <w:szCs w:val="28"/>
          <w:u w:val="single"/>
        </w:rPr>
        <w:t>.04.2024</w:t>
      </w:r>
      <w:r w:rsidR="00C90BF7" w:rsidRPr="001F5235">
        <w:rPr>
          <w:sz w:val="28"/>
          <w:szCs w:val="28"/>
          <w:u w:val="single"/>
        </w:rPr>
        <w:t xml:space="preserve"> г.</w:t>
      </w:r>
    </w:p>
    <w:p w14:paraId="05E15F22" w14:textId="4D4AE672" w:rsidR="00133B3A" w:rsidRPr="001F5235" w:rsidRDefault="00133B3A" w:rsidP="00C90BF7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3303AC9F" wp14:editId="37829CF2">
            <wp:simplePos x="0" y="0"/>
            <wp:positionH relativeFrom="column">
              <wp:posOffset>1680210</wp:posOffset>
            </wp:positionH>
            <wp:positionV relativeFrom="paragraph">
              <wp:posOffset>6985</wp:posOffset>
            </wp:positionV>
            <wp:extent cx="923144" cy="703897"/>
            <wp:effectExtent l="0" t="0" r="0" b="127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144" cy="703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723FD" w14:textId="5C65ED3B" w:rsidR="00C90BF7" w:rsidRDefault="00C90BF7" w:rsidP="00C90BF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r>
        <w:rPr>
          <w:sz w:val="28"/>
          <w:szCs w:val="28"/>
        </w:rPr>
        <w:t xml:space="preserve">Болотских Н.Е. </w:t>
      </w:r>
    </w:p>
    <w:p w14:paraId="335CA216" w14:textId="77777777" w:rsidR="00614277" w:rsidRPr="00707C2C" w:rsidRDefault="00614277" w:rsidP="00614277">
      <w:pPr>
        <w:jc w:val="center"/>
        <w:rPr>
          <w:sz w:val="32"/>
          <w:szCs w:val="32"/>
        </w:rPr>
      </w:pPr>
    </w:p>
    <w:p w14:paraId="03C30588" w14:textId="77777777" w:rsidR="007669A2" w:rsidRDefault="007669A2" w:rsidP="0031449D">
      <w:pPr>
        <w:widowControl w:val="0"/>
        <w:rPr>
          <w:sz w:val="28"/>
          <w:szCs w:val="28"/>
        </w:rPr>
      </w:pPr>
    </w:p>
    <w:p w14:paraId="6BB7D638" w14:textId="77777777" w:rsidR="007669A2" w:rsidRDefault="007669A2" w:rsidP="0031449D">
      <w:pPr>
        <w:widowControl w:val="0"/>
        <w:rPr>
          <w:sz w:val="28"/>
          <w:szCs w:val="28"/>
        </w:rPr>
      </w:pPr>
    </w:p>
    <w:p w14:paraId="06A21BCE" w14:textId="77777777" w:rsidR="007669A2" w:rsidRDefault="007669A2" w:rsidP="0031449D">
      <w:pPr>
        <w:widowControl w:val="0"/>
        <w:rPr>
          <w:sz w:val="28"/>
          <w:szCs w:val="28"/>
        </w:rPr>
      </w:pPr>
    </w:p>
    <w:p w14:paraId="14117240" w14:textId="77777777" w:rsidR="007669A2" w:rsidRDefault="007669A2" w:rsidP="0031449D">
      <w:pPr>
        <w:widowControl w:val="0"/>
        <w:rPr>
          <w:sz w:val="28"/>
          <w:szCs w:val="28"/>
        </w:rPr>
      </w:pPr>
    </w:p>
    <w:p w14:paraId="7C58AE8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12B7FF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CD9701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CACF25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1DA26B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90AE60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228A92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CEE8754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5CA578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E8D218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74CDE9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B03FB74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2D27EC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055CEB7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6E80E16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F712008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1E6BC0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BC852A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F18938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CE0BCB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4B3CEE8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11576B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F793668" w14:textId="77777777" w:rsidR="00293EEF" w:rsidRPr="00550FB4" w:rsidRDefault="00293EEF" w:rsidP="00293EEF">
      <w:pPr>
        <w:jc w:val="center"/>
        <w:rPr>
          <w:sz w:val="32"/>
          <w:szCs w:val="32"/>
        </w:rPr>
      </w:pPr>
      <w:r w:rsidRPr="00550FB4">
        <w:rPr>
          <w:sz w:val="32"/>
          <w:szCs w:val="32"/>
        </w:rPr>
        <w:t>СОДЕРЖАНИЕ</w:t>
      </w:r>
    </w:p>
    <w:p w14:paraId="48291676" w14:textId="77777777" w:rsidR="00293EEF" w:rsidRPr="00550FB4" w:rsidRDefault="00293EEF" w:rsidP="00293EEF">
      <w:pPr>
        <w:rPr>
          <w:sz w:val="32"/>
          <w:szCs w:val="32"/>
        </w:rPr>
      </w:pPr>
    </w:p>
    <w:p w14:paraId="6B4F8F2C" w14:textId="77777777" w:rsidR="00293EEF" w:rsidRPr="0069372E" w:rsidRDefault="00293EEF" w:rsidP="00293EEF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564"/>
        <w:gridCol w:w="1181"/>
      </w:tblGrid>
      <w:tr w:rsidR="00293EEF" w:rsidRPr="0069372E" w14:paraId="3FD9960E" w14:textId="77777777" w:rsidTr="00AF479E">
        <w:tc>
          <w:tcPr>
            <w:tcW w:w="9108" w:type="dxa"/>
          </w:tcPr>
          <w:p w14:paraId="663470CF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ОБЩАЯ ХАРАКТЕРИСТИКА РАБОЧЕЙ ПРОГРАММЫ УЧЕБНОЙ ДИСЦИПЛИНЫ</w:t>
            </w:r>
          </w:p>
          <w:p w14:paraId="04D8AFB6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07D98BEC" w14:textId="77777777" w:rsidR="00293EEF" w:rsidRPr="0069372E" w:rsidRDefault="00293EEF" w:rsidP="00AF479E">
            <w:pPr>
              <w:jc w:val="center"/>
              <w:rPr>
                <w:bCs/>
              </w:rPr>
            </w:pPr>
            <w:r w:rsidRPr="0069372E">
              <w:rPr>
                <w:bCs/>
              </w:rPr>
              <w:t>4</w:t>
            </w:r>
          </w:p>
        </w:tc>
      </w:tr>
      <w:tr w:rsidR="00293EEF" w:rsidRPr="0069372E" w14:paraId="098A81C7" w14:textId="77777777" w:rsidTr="00AF479E">
        <w:tc>
          <w:tcPr>
            <w:tcW w:w="9108" w:type="dxa"/>
          </w:tcPr>
          <w:p w14:paraId="195E6F34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СТРУКТУРА И СОДЕРЖАНИЕ УЧЕБНОЙ ДИСЦИПЛИНЫ</w:t>
            </w:r>
          </w:p>
          <w:p w14:paraId="56DCE8BE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73D9AC78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00BA6392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93EEF" w:rsidRPr="0069372E" w14:paraId="3F1EBB8F" w14:textId="77777777" w:rsidTr="00AF479E">
        <w:tc>
          <w:tcPr>
            <w:tcW w:w="9108" w:type="dxa"/>
          </w:tcPr>
          <w:p w14:paraId="21A16971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УСЛОВИЯ РЕАЛИЗАЦИИУЧЕБНОЙ ДИСЦИПЛИНЫ</w:t>
            </w:r>
          </w:p>
          <w:p w14:paraId="4856D13B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45A596F8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7C9D71AC" w14:textId="77777777" w:rsidR="00293EEF" w:rsidRPr="0069372E" w:rsidRDefault="00A5066D" w:rsidP="00AF479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93EEF" w:rsidRPr="0069372E" w14:paraId="0AA85CC6" w14:textId="77777777" w:rsidTr="00AF479E">
        <w:tc>
          <w:tcPr>
            <w:tcW w:w="9108" w:type="dxa"/>
          </w:tcPr>
          <w:p w14:paraId="190E4254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КОНТРОЛЬ И ОЦЕНКА РЕЗУЛЬТАТОВ ОСВОЕНИЯ УЧЕБНОЙ ДИСЦИПЛИНЫ</w:t>
            </w:r>
          </w:p>
          <w:p w14:paraId="53136123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298266A4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5066D">
              <w:rPr>
                <w:bCs/>
              </w:rPr>
              <w:t>2</w:t>
            </w:r>
          </w:p>
        </w:tc>
      </w:tr>
    </w:tbl>
    <w:p w14:paraId="77FBDE6F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491459B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42819C3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1710823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851E654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8FE0685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44D0CA3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AEA876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259717A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C63473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7AFC00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C679FF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E70C07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6955B9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AE89EE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925E4D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DC8871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0F32A51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BAB184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DD028A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5B3561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BFBAE7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161D95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1DB8F9C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F212591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5AB19F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0102751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6C141A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F00FE8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4319733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D8259A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CB6BC4E" w14:textId="77777777" w:rsidR="00293EEF" w:rsidRDefault="00293EEF" w:rsidP="00293EEF">
      <w:pPr>
        <w:jc w:val="center"/>
        <w:rPr>
          <w:b/>
          <w:bCs/>
          <w:sz w:val="28"/>
          <w:szCs w:val="28"/>
        </w:rPr>
      </w:pPr>
      <w:r w:rsidRPr="00096489">
        <w:rPr>
          <w:b/>
          <w:bCs/>
          <w:caps/>
          <w:sz w:val="28"/>
          <w:szCs w:val="28"/>
        </w:rPr>
        <w:t xml:space="preserve">1. </w:t>
      </w:r>
      <w:r w:rsidRPr="00967DD3">
        <w:rPr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4962C564" w14:textId="77777777" w:rsidR="00293EEF" w:rsidRDefault="00293EEF" w:rsidP="00293EEF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096489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6D3B6AFC" w14:textId="77777777" w:rsidR="00293EEF" w:rsidRDefault="00293EEF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1B8447B3" w14:textId="77777777" w:rsidR="00AF09FC" w:rsidRDefault="001E0EA9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73B" w:rsidRPr="00E1410E">
        <w:rPr>
          <w:sz w:val="28"/>
          <w:szCs w:val="28"/>
        </w:rPr>
        <w:t>Учебная дисциплина «</w:t>
      </w:r>
      <w:r w:rsidR="000D073B">
        <w:rPr>
          <w:sz w:val="28"/>
          <w:szCs w:val="28"/>
        </w:rPr>
        <w:t>Компьютерная</w:t>
      </w:r>
      <w:r w:rsidR="000D073B" w:rsidRPr="00E1410E">
        <w:rPr>
          <w:sz w:val="28"/>
          <w:szCs w:val="28"/>
        </w:rPr>
        <w:t xml:space="preserve"> графика»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951386">
        <w:rPr>
          <w:sz w:val="28"/>
          <w:szCs w:val="28"/>
        </w:rPr>
        <w:t>15.02.16 Технология машиностроения</w:t>
      </w:r>
      <w:r w:rsidR="00AF09FC" w:rsidRPr="00C15DD1">
        <w:rPr>
          <w:sz w:val="28"/>
          <w:szCs w:val="28"/>
        </w:rPr>
        <w:t>.</w:t>
      </w:r>
    </w:p>
    <w:p w14:paraId="3CBF6523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C1C13">
        <w:rPr>
          <w:sz w:val="28"/>
          <w:szCs w:val="28"/>
        </w:rPr>
        <w:t xml:space="preserve">Учебная дисциплина </w:t>
      </w:r>
      <w:r w:rsidRPr="00E1410E">
        <w:rPr>
          <w:sz w:val="28"/>
          <w:szCs w:val="28"/>
        </w:rPr>
        <w:t>«</w:t>
      </w:r>
      <w:r>
        <w:rPr>
          <w:sz w:val="28"/>
          <w:szCs w:val="28"/>
        </w:rPr>
        <w:t>Компьютерная</w:t>
      </w:r>
      <w:r w:rsidRPr="00E1410E">
        <w:rPr>
          <w:sz w:val="28"/>
          <w:szCs w:val="28"/>
        </w:rPr>
        <w:t xml:space="preserve"> графика»</w:t>
      </w:r>
      <w:r w:rsidRPr="00550FB4">
        <w:rPr>
          <w:sz w:val="28"/>
          <w:szCs w:val="28"/>
        </w:rPr>
        <w:t xml:space="preserve"> относится к </w:t>
      </w:r>
      <w:r w:rsidRPr="00E1410E">
        <w:rPr>
          <w:sz w:val="28"/>
          <w:szCs w:val="28"/>
        </w:rPr>
        <w:t>общепрофессиональному</w:t>
      </w:r>
      <w:r w:rsidRPr="00550FB4">
        <w:rPr>
          <w:sz w:val="28"/>
          <w:szCs w:val="28"/>
        </w:rPr>
        <w:t xml:space="preserve"> циклу </w:t>
      </w:r>
      <w:r w:rsidRPr="003C1C13">
        <w:rPr>
          <w:sz w:val="28"/>
          <w:szCs w:val="28"/>
        </w:rPr>
        <w:t xml:space="preserve">программы подготовки специалистов среднего звена. </w:t>
      </w:r>
    </w:p>
    <w:p w14:paraId="1597B1A8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360BAE">
        <w:rPr>
          <w:sz w:val="28"/>
          <w:szCs w:val="28"/>
        </w:rPr>
        <w:t>ОК 0</w:t>
      </w:r>
      <w:r w:rsidR="00951386">
        <w:rPr>
          <w:sz w:val="28"/>
          <w:szCs w:val="28"/>
        </w:rPr>
        <w:t>1, ПК 1.5</w:t>
      </w:r>
    </w:p>
    <w:p w14:paraId="77872782" w14:textId="77777777" w:rsidR="00C90BF7" w:rsidRPr="00C90BF7" w:rsidRDefault="00C90BF7" w:rsidP="00C90BF7"/>
    <w:p w14:paraId="1703B03F" w14:textId="77777777" w:rsidR="00C90BF7" w:rsidRPr="00550FB4" w:rsidRDefault="00C90BF7" w:rsidP="00C90BF7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550FB4">
        <w:rPr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038D2AD8" w14:textId="77777777" w:rsidR="00C90BF7" w:rsidRPr="00C90BF7" w:rsidRDefault="00C90BF7" w:rsidP="00C90BF7"/>
    <w:p w14:paraId="59B15EA8" w14:textId="77777777" w:rsidR="00C90BF7" w:rsidRPr="00C15DD1" w:rsidRDefault="00C90BF7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04894A19" w14:textId="77777777" w:rsidR="00D331F0" w:rsidRPr="00D331F0" w:rsidRDefault="00D331F0" w:rsidP="00D331F0">
      <w:pPr>
        <w:pStyle w:val="5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Учебная дисциплина «Компьютерная графика» обеспечивает формирование элементов профессиональных и общих компетенций по видам дея</w:t>
      </w:r>
      <w:r w:rsidR="00DB6D1F">
        <w:rPr>
          <w:rFonts w:ascii="Times New Roman" w:hAnsi="Times New Roman"/>
          <w:b w:val="0"/>
          <w:bCs w:val="0"/>
          <w:i w:val="0"/>
          <w:sz w:val="28"/>
          <w:szCs w:val="28"/>
        </w:rPr>
        <w:t>тельности ФГОС по специальности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СПО </w:t>
      </w:r>
      <w:r w:rsidR="00951386" w:rsidRPr="00951386">
        <w:rPr>
          <w:rFonts w:ascii="Times New Roman" w:hAnsi="Times New Roman"/>
          <w:b w:val="0"/>
          <w:bCs w:val="0"/>
          <w:i w:val="0"/>
          <w:sz w:val="28"/>
          <w:szCs w:val="28"/>
        </w:rPr>
        <w:t>15.02.16 Технология машиностроения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.</w:t>
      </w:r>
    </w:p>
    <w:p w14:paraId="21EC4640" w14:textId="77777777" w:rsidR="00D331F0" w:rsidRDefault="00D331F0" w:rsidP="00D331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331F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04FBC54" w14:textId="77777777" w:rsidR="007151CF" w:rsidRDefault="00E90997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iCs/>
          <w:sz w:val="28"/>
        </w:rPr>
        <w:t>ОК 01</w:t>
      </w:r>
      <w:r w:rsidR="007151CF" w:rsidRPr="00636294">
        <w:rPr>
          <w:b/>
          <w:iCs/>
          <w:sz w:val="28"/>
        </w:rPr>
        <w:t xml:space="preserve"> </w:t>
      </w:r>
      <w:r w:rsidRPr="00E90997">
        <w:rPr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14:paraId="0DF8830A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 w:rsidR="00E9099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DF0A76">
        <w:rPr>
          <w:b/>
          <w:sz w:val="28"/>
          <w:szCs w:val="28"/>
        </w:rPr>
        <w:t xml:space="preserve"> </w:t>
      </w:r>
      <w:r w:rsidR="00E90997" w:rsidRPr="00E90997">
        <w:rPr>
          <w:sz w:val="28"/>
          <w:szCs w:val="28"/>
        </w:rPr>
        <w:t>Выполнять расчеты параметров механической обработки изготовления деталей машин в т.ч. с применением систем автоматизированного проектирования</w:t>
      </w:r>
    </w:p>
    <w:p w14:paraId="11C7C3AB" w14:textId="77777777" w:rsidR="00665E5A" w:rsidRPr="00761810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sz w:val="28"/>
          <w:szCs w:val="28"/>
        </w:rPr>
      </w:pPr>
    </w:p>
    <w:p w14:paraId="37AA3F56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</w:p>
    <w:p w14:paraId="194C8577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  <w:r w:rsidRPr="0009648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sz w:val="28"/>
          <w:szCs w:val="28"/>
        </w:rPr>
        <w:t xml:space="preserve">. </w:t>
      </w:r>
    </w:p>
    <w:p w14:paraId="27A8ED44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tbl>
      <w:tblPr>
        <w:tblW w:w="10143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55"/>
        <w:gridCol w:w="4379"/>
      </w:tblGrid>
      <w:tr w:rsidR="003A022B" w:rsidRPr="00CC2BA3" w14:paraId="52D6A427" w14:textId="77777777" w:rsidTr="00017262">
        <w:trPr>
          <w:trHeight w:val="277"/>
        </w:trPr>
        <w:tc>
          <w:tcPr>
            <w:tcW w:w="1809" w:type="dxa"/>
            <w:hideMark/>
          </w:tcPr>
          <w:p w14:paraId="16A304AD" w14:textId="77777777" w:rsidR="008C04EA" w:rsidRDefault="003A022B" w:rsidP="00017262">
            <w:pPr>
              <w:jc w:val="center"/>
            </w:pPr>
            <w:r w:rsidRPr="000454CB">
              <w:t xml:space="preserve">Код </w:t>
            </w:r>
          </w:p>
          <w:p w14:paraId="06F71274" w14:textId="77777777" w:rsidR="003A022B" w:rsidRPr="000454CB" w:rsidRDefault="003A022B" w:rsidP="00017262">
            <w:pPr>
              <w:jc w:val="center"/>
            </w:pPr>
            <w:r w:rsidRPr="000454CB">
              <w:t>ПК, ОК</w:t>
            </w:r>
            <w:r>
              <w:t>, ЛР</w:t>
            </w:r>
          </w:p>
        </w:tc>
        <w:tc>
          <w:tcPr>
            <w:tcW w:w="3955" w:type="dxa"/>
            <w:hideMark/>
          </w:tcPr>
          <w:p w14:paraId="4F8BA90F" w14:textId="77777777" w:rsidR="003A022B" w:rsidRPr="000454CB" w:rsidRDefault="003A022B" w:rsidP="00017262">
            <w:pPr>
              <w:jc w:val="center"/>
            </w:pPr>
            <w:r w:rsidRPr="000454CB">
              <w:t>Умения</w:t>
            </w:r>
          </w:p>
        </w:tc>
        <w:tc>
          <w:tcPr>
            <w:tcW w:w="4379" w:type="dxa"/>
            <w:hideMark/>
          </w:tcPr>
          <w:p w14:paraId="3BE171C7" w14:textId="77777777" w:rsidR="003A022B" w:rsidRPr="000454CB" w:rsidRDefault="003A022B" w:rsidP="00017262">
            <w:pPr>
              <w:jc w:val="center"/>
            </w:pPr>
            <w:r w:rsidRPr="000454CB">
              <w:t>Знания</w:t>
            </w:r>
          </w:p>
        </w:tc>
      </w:tr>
      <w:tr w:rsidR="003A022B" w:rsidRPr="00CC2BA3" w14:paraId="4BDA97C6" w14:textId="77777777" w:rsidTr="00B63E90">
        <w:trPr>
          <w:trHeight w:val="132"/>
        </w:trPr>
        <w:tc>
          <w:tcPr>
            <w:tcW w:w="1809" w:type="dxa"/>
          </w:tcPr>
          <w:p w14:paraId="0F64433D" w14:textId="77777777" w:rsidR="003A022B" w:rsidRPr="000454CB" w:rsidRDefault="003A022B" w:rsidP="00017262">
            <w:pPr>
              <w:jc w:val="both"/>
              <w:rPr>
                <w:b/>
                <w:bCs/>
              </w:rPr>
            </w:pPr>
          </w:p>
          <w:p w14:paraId="14743130" w14:textId="77777777" w:rsidR="003A022B" w:rsidRPr="000454CB" w:rsidRDefault="00B63E9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01</w:t>
            </w:r>
          </w:p>
          <w:p w14:paraId="488FB07D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4B729223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055D23AF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612E9151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5289B8BA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08808B6B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4671452A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02772611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</w:tc>
        <w:tc>
          <w:tcPr>
            <w:tcW w:w="3955" w:type="dxa"/>
          </w:tcPr>
          <w:p w14:paraId="2FFC0A6E" w14:textId="77777777" w:rsidR="003A022B" w:rsidRPr="006B3BDD" w:rsidRDefault="003A022B" w:rsidP="00017262">
            <w:pPr>
              <w:ind w:firstLine="147"/>
            </w:pPr>
            <w:r>
              <w:lastRenderedPageBreak/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7328F6E6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0594DDB4" w14:textId="77777777" w:rsidR="003A022B" w:rsidRPr="00B63E90" w:rsidRDefault="003A022B" w:rsidP="00B63E90">
            <w:pPr>
              <w:ind w:firstLine="147"/>
            </w:pPr>
            <w:r>
              <w:lastRenderedPageBreak/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</w:tc>
        <w:tc>
          <w:tcPr>
            <w:tcW w:w="4379" w:type="dxa"/>
          </w:tcPr>
          <w:p w14:paraId="3B09F784" w14:textId="77777777" w:rsidR="003A022B" w:rsidRPr="006B3BDD" w:rsidRDefault="003A022B" w:rsidP="00017262">
            <w:r>
              <w:lastRenderedPageBreak/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0869547B" w14:textId="77777777" w:rsidR="003A022B" w:rsidRPr="001F445B" w:rsidRDefault="003A022B" w:rsidP="00017262"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</w:t>
            </w:r>
            <w:r w:rsidRPr="006B3BDD">
              <w:lastRenderedPageBreak/>
              <w:t>оформлению и составлению чертежей и схем.</w:t>
            </w:r>
          </w:p>
        </w:tc>
      </w:tr>
      <w:tr w:rsidR="003A022B" w:rsidRPr="00CC2BA3" w14:paraId="14548308" w14:textId="77777777" w:rsidTr="00017262">
        <w:trPr>
          <w:trHeight w:val="1861"/>
        </w:trPr>
        <w:tc>
          <w:tcPr>
            <w:tcW w:w="1809" w:type="dxa"/>
          </w:tcPr>
          <w:p w14:paraId="1BFD5D66" w14:textId="77777777" w:rsidR="003A022B" w:rsidRDefault="003A022B" w:rsidP="00017262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B63E90">
              <w:rPr>
                <w:b/>
                <w:bCs/>
              </w:rPr>
              <w:t>1.5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61F4DD0E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9D15B79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3FAEEE53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4F9B6ED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6AEB7497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65E4C488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3F459153" w14:textId="77777777" w:rsidTr="00017262">
        <w:trPr>
          <w:trHeight w:val="1861"/>
        </w:trPr>
        <w:tc>
          <w:tcPr>
            <w:tcW w:w="1809" w:type="dxa"/>
          </w:tcPr>
          <w:p w14:paraId="0933736C" w14:textId="77777777" w:rsidR="003A022B" w:rsidRDefault="003A022B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  <w:tc>
          <w:tcPr>
            <w:tcW w:w="3955" w:type="dxa"/>
          </w:tcPr>
          <w:p w14:paraId="15DF9B7A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3E5C555D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743938B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68035A0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2F963E53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31E1D217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BF7C854" w14:textId="77777777" w:rsidTr="00017262">
        <w:trPr>
          <w:trHeight w:val="1861"/>
        </w:trPr>
        <w:tc>
          <w:tcPr>
            <w:tcW w:w="1809" w:type="dxa"/>
          </w:tcPr>
          <w:p w14:paraId="6AE4F63D" w14:textId="77777777" w:rsidR="003A022B" w:rsidRDefault="003A022B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  <w:tc>
          <w:tcPr>
            <w:tcW w:w="3955" w:type="dxa"/>
          </w:tcPr>
          <w:p w14:paraId="6CC7813C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3CB5DD66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27FB5C9C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11C9C3E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71A2F2FA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35055C9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314E5B18" w14:textId="77777777" w:rsidTr="00017262">
        <w:trPr>
          <w:trHeight w:val="1861"/>
        </w:trPr>
        <w:tc>
          <w:tcPr>
            <w:tcW w:w="1809" w:type="dxa"/>
          </w:tcPr>
          <w:p w14:paraId="3BCCFCDB" w14:textId="77777777" w:rsidR="003A022B" w:rsidRDefault="003A022B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  <w:tc>
          <w:tcPr>
            <w:tcW w:w="3955" w:type="dxa"/>
          </w:tcPr>
          <w:p w14:paraId="420D3C31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10CB0D74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8CFD2F6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7DD0D92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365E6A97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5F2BE072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918485B" w14:textId="77777777" w:rsidTr="00017262">
        <w:trPr>
          <w:trHeight w:val="1861"/>
        </w:trPr>
        <w:tc>
          <w:tcPr>
            <w:tcW w:w="1809" w:type="dxa"/>
          </w:tcPr>
          <w:p w14:paraId="26096DDB" w14:textId="77777777" w:rsidR="003A022B" w:rsidRDefault="003A022B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14</w:t>
            </w:r>
          </w:p>
        </w:tc>
        <w:tc>
          <w:tcPr>
            <w:tcW w:w="3955" w:type="dxa"/>
          </w:tcPr>
          <w:p w14:paraId="52C81EA2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624C0FE8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B0B1611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35A5B67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0C712E00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6CFE7696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14:paraId="339CD29B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p w14:paraId="22484E6A" w14:textId="77777777" w:rsidR="00C90BF7" w:rsidRDefault="00C90BF7" w:rsidP="001439AC">
      <w:pPr>
        <w:jc w:val="center"/>
        <w:rPr>
          <w:b/>
          <w:sz w:val="28"/>
          <w:szCs w:val="28"/>
        </w:rPr>
      </w:pPr>
    </w:p>
    <w:p w14:paraId="4AF504A2" w14:textId="77777777" w:rsidR="00194B12" w:rsidRDefault="00194B12" w:rsidP="001439AC">
      <w:pPr>
        <w:jc w:val="center"/>
        <w:rPr>
          <w:b/>
          <w:sz w:val="28"/>
          <w:szCs w:val="28"/>
        </w:rPr>
      </w:pPr>
    </w:p>
    <w:p w14:paraId="34BFA9AC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37DCF7C3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3319CA3C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7F7023D4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0C1B7986" w14:textId="77777777" w:rsidR="001439AC" w:rsidRPr="00375147" w:rsidRDefault="001439AC" w:rsidP="001439AC">
      <w:pPr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 СТРУКТУРА И СОДЕРЖАНИЕ УЧЕБНОЙ ДИСЦИПЛИНЫ</w:t>
      </w:r>
    </w:p>
    <w:p w14:paraId="1511C6C0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2.1. Объем учебной дисциплины и виды учебной работы</w:t>
      </w:r>
    </w:p>
    <w:p w14:paraId="660268A6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47740" w:rsidRPr="00375147" w14:paraId="40568396" w14:textId="77777777" w:rsidTr="00017262">
        <w:trPr>
          <w:jc w:val="center"/>
        </w:trPr>
        <w:tc>
          <w:tcPr>
            <w:tcW w:w="7763" w:type="dxa"/>
            <w:vAlign w:val="center"/>
          </w:tcPr>
          <w:p w14:paraId="05758B4A" w14:textId="77777777" w:rsidR="00F47740" w:rsidRPr="00375147" w:rsidRDefault="00F47740" w:rsidP="00017262">
            <w:pPr>
              <w:tabs>
                <w:tab w:val="center" w:pos="3773"/>
              </w:tabs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96D4757" w14:textId="77777777" w:rsidR="00F47740" w:rsidRPr="00375147" w:rsidRDefault="00F47740" w:rsidP="00017262">
            <w:pPr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Объем часов</w:t>
            </w:r>
          </w:p>
        </w:tc>
      </w:tr>
      <w:tr w:rsidR="00F47740" w:rsidRPr="00375147" w14:paraId="119A7FD9" w14:textId="77777777" w:rsidTr="00017262">
        <w:trPr>
          <w:jc w:val="center"/>
        </w:trPr>
        <w:tc>
          <w:tcPr>
            <w:tcW w:w="7763" w:type="dxa"/>
          </w:tcPr>
          <w:p w14:paraId="5202E70F" w14:textId="77777777" w:rsidR="00F47740" w:rsidRPr="00C82744" w:rsidRDefault="00F4774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546714EC" w14:textId="77777777" w:rsidR="00F47740" w:rsidRPr="00375147" w:rsidRDefault="00D16155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</w:tr>
      <w:tr w:rsidR="00F47740" w:rsidRPr="00375147" w14:paraId="58E3592D" w14:textId="77777777" w:rsidTr="00017262">
        <w:trPr>
          <w:jc w:val="center"/>
        </w:trPr>
        <w:tc>
          <w:tcPr>
            <w:tcW w:w="7763" w:type="dxa"/>
          </w:tcPr>
          <w:p w14:paraId="6F2760B3" w14:textId="77777777" w:rsidR="00F47740" w:rsidRDefault="00F4774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4B5AE0F" w14:textId="77777777" w:rsidR="00F47740" w:rsidRDefault="008C04EA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F47740" w:rsidRPr="00375147" w14:paraId="2DE6F2D0" w14:textId="77777777" w:rsidTr="00017262">
        <w:trPr>
          <w:jc w:val="center"/>
        </w:trPr>
        <w:tc>
          <w:tcPr>
            <w:tcW w:w="7763" w:type="dxa"/>
          </w:tcPr>
          <w:p w14:paraId="24E10A7C" w14:textId="77777777" w:rsidR="00F47740" w:rsidRDefault="00F47740" w:rsidP="00017262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14:paraId="685C098A" w14:textId="77777777" w:rsidR="00F47740" w:rsidRPr="00375147" w:rsidRDefault="00D16155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F47740" w:rsidRPr="00375147" w14:paraId="2A96FADD" w14:textId="77777777" w:rsidTr="00017262">
        <w:trPr>
          <w:jc w:val="center"/>
        </w:trPr>
        <w:tc>
          <w:tcPr>
            <w:tcW w:w="7763" w:type="dxa"/>
          </w:tcPr>
          <w:p w14:paraId="0FFDDCD3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14:paraId="190D342A" w14:textId="77777777" w:rsidR="00F47740" w:rsidRPr="00375147" w:rsidRDefault="00F47740" w:rsidP="00017262">
            <w:pPr>
              <w:rPr>
                <w:sz w:val="28"/>
                <w:szCs w:val="28"/>
              </w:rPr>
            </w:pPr>
          </w:p>
        </w:tc>
      </w:tr>
      <w:tr w:rsidR="00F47740" w:rsidRPr="00375147" w14:paraId="63336AA3" w14:textId="77777777" w:rsidTr="00017262">
        <w:trPr>
          <w:jc w:val="center"/>
        </w:trPr>
        <w:tc>
          <w:tcPr>
            <w:tcW w:w="7763" w:type="dxa"/>
          </w:tcPr>
          <w:p w14:paraId="7D22AE53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36868F47" w14:textId="77777777" w:rsidR="00FC210C" w:rsidRPr="00375147" w:rsidRDefault="00D16155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47740" w:rsidRPr="00375147" w14:paraId="5BD9EE8B" w14:textId="77777777" w:rsidTr="00017262">
        <w:trPr>
          <w:jc w:val="center"/>
        </w:trPr>
        <w:tc>
          <w:tcPr>
            <w:tcW w:w="7763" w:type="dxa"/>
          </w:tcPr>
          <w:p w14:paraId="468ED2DF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14:paraId="703C7ED0" w14:textId="77777777" w:rsidR="00FC210C" w:rsidRPr="00375147" w:rsidRDefault="00F47740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6155">
              <w:rPr>
                <w:sz w:val="28"/>
                <w:szCs w:val="28"/>
              </w:rPr>
              <w:t>6</w:t>
            </w:r>
          </w:p>
        </w:tc>
      </w:tr>
      <w:tr w:rsidR="00F47740" w:rsidRPr="00375147" w14:paraId="4D0A9BB5" w14:textId="77777777" w:rsidTr="00017262">
        <w:trPr>
          <w:jc w:val="center"/>
        </w:trPr>
        <w:tc>
          <w:tcPr>
            <w:tcW w:w="7763" w:type="dxa"/>
          </w:tcPr>
          <w:p w14:paraId="52A1236F" w14:textId="77777777" w:rsidR="00F47740" w:rsidRPr="0059280E" w:rsidRDefault="00F47740" w:rsidP="00017262">
            <w:pPr>
              <w:rPr>
                <w:sz w:val="28"/>
                <w:szCs w:val="28"/>
              </w:rPr>
            </w:pPr>
            <w:r w:rsidRPr="0059280E">
              <w:rPr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0AD94A78" w14:textId="77777777" w:rsidR="00FC210C" w:rsidRPr="0059280E" w:rsidRDefault="00D16155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47740" w:rsidRPr="00375147" w14:paraId="61B77A7B" w14:textId="77777777" w:rsidTr="00017262">
        <w:trPr>
          <w:jc w:val="center"/>
        </w:trPr>
        <w:tc>
          <w:tcPr>
            <w:tcW w:w="9429" w:type="dxa"/>
            <w:gridSpan w:val="2"/>
          </w:tcPr>
          <w:p w14:paraId="2B045ED9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 xml:space="preserve">Промежуточная аттестация </w:t>
            </w:r>
            <w:r w:rsidR="00D16155">
              <w:rPr>
                <w:sz w:val="28"/>
                <w:szCs w:val="28"/>
              </w:rPr>
              <w:t>дифференцированный зачёт в 4</w:t>
            </w:r>
            <w:r>
              <w:rPr>
                <w:sz w:val="28"/>
                <w:szCs w:val="28"/>
              </w:rPr>
              <w:t xml:space="preserve"> семестре</w:t>
            </w:r>
          </w:p>
        </w:tc>
      </w:tr>
    </w:tbl>
    <w:p w14:paraId="56E29DBE" w14:textId="77777777" w:rsidR="001439AC" w:rsidRDefault="001439AC" w:rsidP="001439AC">
      <w:pPr>
        <w:jc w:val="center"/>
        <w:rPr>
          <w:b/>
          <w:bCs/>
          <w:sz w:val="28"/>
          <w:szCs w:val="28"/>
        </w:rPr>
      </w:pPr>
    </w:p>
    <w:p w14:paraId="4ECA72CA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47A29762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439668F0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7C448CF6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6CE0A809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19B460D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CDB200A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D68E5C4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7C43761A" w14:textId="77777777" w:rsidR="004F31BA" w:rsidRDefault="004F31BA" w:rsidP="001439AC">
      <w:pPr>
        <w:jc w:val="center"/>
        <w:rPr>
          <w:b/>
          <w:bCs/>
          <w:sz w:val="28"/>
          <w:szCs w:val="28"/>
        </w:rPr>
      </w:pPr>
    </w:p>
    <w:p w14:paraId="4316C4D9" w14:textId="77777777" w:rsidR="004F31BA" w:rsidRDefault="004F31BA" w:rsidP="001439AC">
      <w:pPr>
        <w:jc w:val="center"/>
        <w:rPr>
          <w:b/>
          <w:bCs/>
          <w:sz w:val="28"/>
          <w:szCs w:val="28"/>
        </w:rPr>
      </w:pPr>
    </w:p>
    <w:p w14:paraId="5B8A86FB" w14:textId="77777777" w:rsidR="004F31BA" w:rsidRDefault="004F31BA" w:rsidP="001439AC">
      <w:pPr>
        <w:jc w:val="center"/>
        <w:rPr>
          <w:b/>
          <w:bCs/>
          <w:sz w:val="28"/>
          <w:szCs w:val="28"/>
        </w:rPr>
      </w:pPr>
    </w:p>
    <w:p w14:paraId="6C693654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1B562AFB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53BB9967" w14:textId="77777777" w:rsidR="001439AC" w:rsidRPr="00725A54" w:rsidRDefault="001439AC" w:rsidP="001439AC">
      <w:pPr>
        <w:jc w:val="center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Y="86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344"/>
        <w:gridCol w:w="230"/>
        <w:gridCol w:w="3976"/>
        <w:gridCol w:w="1413"/>
        <w:gridCol w:w="1130"/>
        <w:gridCol w:w="1272"/>
      </w:tblGrid>
      <w:tr w:rsidR="002A0FEC" w:rsidRPr="00222CC6" w14:paraId="63691885" w14:textId="77777777" w:rsidTr="001302BB">
        <w:trPr>
          <w:trHeight w:val="248"/>
        </w:trPr>
        <w:tc>
          <w:tcPr>
            <w:tcW w:w="1978" w:type="dxa"/>
            <w:shd w:val="clear" w:color="auto" w:fill="auto"/>
            <w:vAlign w:val="center"/>
          </w:tcPr>
          <w:p w14:paraId="5EF8E36D" w14:textId="77777777" w:rsidR="002A0FEC" w:rsidRPr="00B61822" w:rsidRDefault="002A0FEC" w:rsidP="002A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550" w:type="dxa"/>
            <w:gridSpan w:val="3"/>
            <w:shd w:val="clear" w:color="auto" w:fill="auto"/>
            <w:vAlign w:val="center"/>
          </w:tcPr>
          <w:p w14:paraId="0D39B2BA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98A5326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30" w:type="dxa"/>
          </w:tcPr>
          <w:p w14:paraId="4AA4C0E1" w14:textId="77777777" w:rsidR="002A0FEC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885D1E" w14:textId="77777777" w:rsidR="002A0FEC" w:rsidRPr="00AD5B25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 w:rsidRPr="00535381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A0FEC" w:rsidRPr="00222CC6" w14:paraId="4CB990B4" w14:textId="77777777" w:rsidTr="001302BB">
        <w:trPr>
          <w:trHeight w:val="248"/>
        </w:trPr>
        <w:tc>
          <w:tcPr>
            <w:tcW w:w="1978" w:type="dxa"/>
            <w:shd w:val="clear" w:color="auto" w:fill="auto"/>
          </w:tcPr>
          <w:p w14:paraId="51DE913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1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276B2B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14:paraId="7EB3035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3</w:t>
            </w:r>
          </w:p>
        </w:tc>
        <w:tc>
          <w:tcPr>
            <w:tcW w:w="1130" w:type="dxa"/>
          </w:tcPr>
          <w:p w14:paraId="34946A9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2" w:type="dxa"/>
            <w:shd w:val="clear" w:color="auto" w:fill="auto"/>
          </w:tcPr>
          <w:p w14:paraId="3CCAD77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A0FEC" w:rsidRPr="00222CC6" w14:paraId="05A7F581" w14:textId="77777777" w:rsidTr="001302BB">
        <w:trPr>
          <w:trHeight w:val="248"/>
        </w:trPr>
        <w:tc>
          <w:tcPr>
            <w:tcW w:w="1978" w:type="dxa"/>
            <w:shd w:val="clear" w:color="auto" w:fill="auto"/>
          </w:tcPr>
          <w:p w14:paraId="05F12F5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 xml:space="preserve">Раздел 1. </w:t>
            </w:r>
          </w:p>
          <w:p w14:paraId="10B30B2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  <w:sz w:val="20"/>
                <w:szCs w:val="20"/>
              </w:rPr>
              <w:t xml:space="preserve">Базовая графика: графические объекты, </w:t>
            </w:r>
          </w:p>
          <w:p w14:paraId="3FBFC77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  <w:sz w:val="20"/>
                <w:szCs w:val="20"/>
              </w:rPr>
              <w:t>примитивы и их атрибуты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3B54C49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</w:tcPr>
          <w:p w14:paraId="3E0718A5" w14:textId="77777777" w:rsidR="002A0FEC" w:rsidRPr="00222CC6" w:rsidRDefault="00B3237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30</w:t>
            </w:r>
          </w:p>
        </w:tc>
        <w:tc>
          <w:tcPr>
            <w:tcW w:w="1130" w:type="dxa"/>
          </w:tcPr>
          <w:p w14:paraId="31493D78" w14:textId="77777777" w:rsidR="002A0FEC" w:rsidRDefault="0097173D" w:rsidP="00143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272" w:type="dxa"/>
            <w:shd w:val="clear" w:color="auto" w:fill="auto"/>
          </w:tcPr>
          <w:p w14:paraId="61C80207" w14:textId="77777777" w:rsidR="003A68C5" w:rsidRPr="003A68C5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5102B3CA" w14:textId="77777777" w:rsidR="002A0FEC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</w:t>
            </w:r>
            <w:r w:rsidR="002A0FEC" w:rsidRPr="003A68C5">
              <w:rPr>
                <w:b/>
                <w:bCs/>
              </w:rPr>
              <w:t>, З</w:t>
            </w:r>
            <w:r w:rsidRPr="003A68C5">
              <w:rPr>
                <w:b/>
                <w:bCs/>
              </w:rPr>
              <w:t>1-</w:t>
            </w:r>
            <w:r w:rsidR="002A0FEC" w:rsidRPr="003A68C5">
              <w:rPr>
                <w:b/>
                <w:bCs/>
              </w:rPr>
              <w:t>2</w:t>
            </w:r>
          </w:p>
          <w:p w14:paraId="6FB81FC7" w14:textId="77777777" w:rsidR="00A10339" w:rsidRPr="003A68C5" w:rsidRDefault="00A1033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10339" w:rsidRPr="00222CC6" w14:paraId="2839365E" w14:textId="77777777" w:rsidTr="001302BB">
        <w:trPr>
          <w:trHeight w:val="227"/>
        </w:trPr>
        <w:tc>
          <w:tcPr>
            <w:tcW w:w="1978" w:type="dxa"/>
            <w:vMerge w:val="restart"/>
            <w:shd w:val="clear" w:color="auto" w:fill="auto"/>
          </w:tcPr>
          <w:p w14:paraId="17821209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Тема 1.1.</w:t>
            </w:r>
            <w:r w:rsidRPr="00222CC6">
              <w:rPr>
                <w:b/>
                <w:sz w:val="20"/>
                <w:szCs w:val="20"/>
              </w:rPr>
              <w:tab/>
            </w:r>
          </w:p>
          <w:p w14:paraId="73FA9146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Общие сведения о КОМПАС-ГРАФИК</w:t>
            </w:r>
          </w:p>
          <w:p w14:paraId="6EA4187F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rFonts w:eastAsia="Calibri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284CB9E6" w14:textId="77777777" w:rsidR="00A10339" w:rsidRPr="00D01A9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 w:rsidR="001A129E"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2284667A" w14:textId="77777777" w:rsidR="00A10339" w:rsidRPr="0097173D" w:rsidRDefault="00785A5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7173D">
              <w:rPr>
                <w:b/>
                <w:bCs/>
                <w:i/>
              </w:rPr>
              <w:t>24</w:t>
            </w:r>
          </w:p>
        </w:tc>
        <w:tc>
          <w:tcPr>
            <w:tcW w:w="1130" w:type="dxa"/>
          </w:tcPr>
          <w:p w14:paraId="4C5C1975" w14:textId="77777777" w:rsidR="00A10339" w:rsidRPr="0097173D" w:rsidRDefault="00785A5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7173D">
              <w:rPr>
                <w:b/>
                <w:bCs/>
              </w:rPr>
              <w:t>24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4496DC2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10044D33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101246F7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1A129E" w:rsidRPr="00222CC6" w14:paraId="25CB7AFC" w14:textId="77777777" w:rsidTr="001302BB">
        <w:trPr>
          <w:trHeight w:val="253"/>
        </w:trPr>
        <w:tc>
          <w:tcPr>
            <w:tcW w:w="1978" w:type="dxa"/>
            <w:vMerge/>
            <w:shd w:val="clear" w:color="auto" w:fill="auto"/>
          </w:tcPr>
          <w:p w14:paraId="35E77650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0BB29D74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 w:val="restart"/>
            <w:shd w:val="clear" w:color="auto" w:fill="auto"/>
          </w:tcPr>
          <w:p w14:paraId="5E4F1C11" w14:textId="77777777" w:rsidR="001A129E" w:rsidRDefault="001A129E" w:rsidP="00AF479E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Конструкторская документация. Основные сведения и требования ЕСКД. </w:t>
            </w:r>
          </w:p>
          <w:p w14:paraId="1BF4A978" w14:textId="77777777" w:rsidR="001A129E" w:rsidRDefault="001A129E" w:rsidP="00AF479E">
            <w:pPr>
              <w:jc w:val="both"/>
              <w:rPr>
                <w:bCs/>
              </w:rPr>
            </w:pPr>
            <w:r>
              <w:rPr>
                <w:bCs/>
              </w:rPr>
              <w:t xml:space="preserve">Форматы. </w:t>
            </w:r>
          </w:p>
          <w:p w14:paraId="14162CA6" w14:textId="77777777" w:rsidR="001A129E" w:rsidRDefault="001A129E" w:rsidP="00AF479E">
            <w:pPr>
              <w:jc w:val="both"/>
              <w:rPr>
                <w:bCs/>
              </w:rPr>
            </w:pPr>
            <w:r>
              <w:rPr>
                <w:bCs/>
              </w:rPr>
              <w:t xml:space="preserve">Масштабы. Линии. </w:t>
            </w:r>
          </w:p>
          <w:p w14:paraId="31BB9DCB" w14:textId="77777777" w:rsidR="001A129E" w:rsidRPr="001F5203" w:rsidRDefault="001A129E" w:rsidP="00AF479E">
            <w:pPr>
              <w:jc w:val="both"/>
              <w:rPr>
                <w:bCs/>
              </w:rPr>
            </w:pPr>
            <w:r>
              <w:rPr>
                <w:bCs/>
              </w:rPr>
              <w:t>Основная надпись. Шрифты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05A14526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1130" w:type="dxa"/>
            <w:vMerge w:val="restart"/>
          </w:tcPr>
          <w:p w14:paraId="16E67276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vMerge/>
            <w:shd w:val="clear" w:color="auto" w:fill="auto"/>
          </w:tcPr>
          <w:p w14:paraId="21C1E06D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6131F975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0A39D0AB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6706EFA9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10250170" w14:textId="77777777" w:rsidR="001A129E" w:rsidRDefault="001A129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76B4CD66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1138A63D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54E2017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3F0EDB1A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553BD4F2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736520C7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09A75C78" w14:textId="77777777" w:rsidR="001A129E" w:rsidRDefault="001A129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749329E7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4CBB799B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F34FE5B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12125270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37F83975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48C0FC25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2E95EB96" w14:textId="77777777" w:rsidR="001A129E" w:rsidRDefault="001A129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487BB2A8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4C81B6B7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74B6299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5F4366A5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63F157C5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3CC10C8A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550ADA28" w14:textId="77777777" w:rsidR="001A129E" w:rsidRDefault="001A129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1C600A13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2B6F30B4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3AC2CE6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1E7A54C7" w14:textId="77777777" w:rsidTr="001302BB">
        <w:trPr>
          <w:trHeight w:val="249"/>
        </w:trPr>
        <w:tc>
          <w:tcPr>
            <w:tcW w:w="1978" w:type="dxa"/>
            <w:vMerge/>
            <w:shd w:val="clear" w:color="auto" w:fill="auto"/>
          </w:tcPr>
          <w:p w14:paraId="37C5A1C8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33DC4754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vMerge/>
            <w:shd w:val="clear" w:color="auto" w:fill="auto"/>
          </w:tcPr>
          <w:p w14:paraId="24A93AE8" w14:textId="77777777" w:rsidR="001A129E" w:rsidRDefault="001A129E" w:rsidP="00AF479E">
            <w:pPr>
              <w:jc w:val="both"/>
              <w:rPr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0B45A483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0" w:type="dxa"/>
            <w:vMerge/>
          </w:tcPr>
          <w:p w14:paraId="09C4DAFC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0119B29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6937EE1F" w14:textId="77777777" w:rsidTr="001302BB">
        <w:trPr>
          <w:trHeight w:val="401"/>
        </w:trPr>
        <w:tc>
          <w:tcPr>
            <w:tcW w:w="1978" w:type="dxa"/>
            <w:vMerge/>
            <w:shd w:val="clear" w:color="auto" w:fill="auto"/>
          </w:tcPr>
          <w:p w14:paraId="56132AD0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385E4335" w14:textId="77777777" w:rsidR="001A129E" w:rsidRDefault="001A129E" w:rsidP="00AF479E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shd w:val="clear" w:color="auto" w:fill="auto"/>
          </w:tcPr>
          <w:p w14:paraId="13451356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</w:tcPr>
          <w:p w14:paraId="5C037DDE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0D008D43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1A129E" w:rsidRPr="00222CC6" w14:paraId="4A204994" w14:textId="77777777" w:rsidTr="001302BB">
        <w:trPr>
          <w:trHeight w:val="1161"/>
        </w:trPr>
        <w:tc>
          <w:tcPr>
            <w:tcW w:w="1978" w:type="dxa"/>
            <w:vMerge/>
            <w:shd w:val="clear" w:color="auto" w:fill="auto"/>
          </w:tcPr>
          <w:p w14:paraId="21B7109A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shd w:val="clear" w:color="auto" w:fill="auto"/>
          </w:tcPr>
          <w:p w14:paraId="0704A8A9" w14:textId="77777777" w:rsidR="001A129E" w:rsidRPr="00222CC6" w:rsidRDefault="001A129E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gridSpan w:val="2"/>
            <w:shd w:val="clear" w:color="auto" w:fill="auto"/>
          </w:tcPr>
          <w:p w14:paraId="58C6FE29" w14:textId="77777777" w:rsidR="001A129E" w:rsidRPr="00222CC6" w:rsidRDefault="001A129E" w:rsidP="00AF479E">
            <w:pPr>
              <w:jc w:val="both"/>
            </w:pPr>
            <w:r w:rsidRPr="00222CC6">
              <w:rPr>
                <w:b/>
                <w:bCs/>
              </w:rPr>
              <w:t>Практическое занятие №1</w:t>
            </w:r>
          </w:p>
          <w:p w14:paraId="65114F85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Выполнение индивидуальных тренировочных упражнений по вводу геометрических объектов.</w:t>
            </w:r>
          </w:p>
          <w:p w14:paraId="64249F58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[2] Упр. 0702, 0703, 0801, 0803, 0902, 0903, 1102, 1103, 1301-1306, 2102</w:t>
            </w:r>
          </w:p>
        </w:tc>
        <w:tc>
          <w:tcPr>
            <w:tcW w:w="1413" w:type="dxa"/>
            <w:shd w:val="clear" w:color="auto" w:fill="auto"/>
          </w:tcPr>
          <w:p w14:paraId="6C01E0BD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</w:tcPr>
          <w:p w14:paraId="1F179079" w14:textId="77777777" w:rsidR="001A129E" w:rsidRDefault="001A129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660E3551" w14:textId="77777777" w:rsidR="001A129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17262" w:rsidRPr="00222CC6" w14:paraId="19353A30" w14:textId="77777777" w:rsidTr="001302BB">
        <w:trPr>
          <w:trHeight w:val="70"/>
        </w:trPr>
        <w:tc>
          <w:tcPr>
            <w:tcW w:w="1978" w:type="dxa"/>
            <w:vMerge w:val="restart"/>
            <w:shd w:val="clear" w:color="auto" w:fill="auto"/>
          </w:tcPr>
          <w:p w14:paraId="53B394D9" w14:textId="77777777" w:rsidR="00017262" w:rsidRPr="00222CC6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1.2.</w:t>
            </w:r>
          </w:p>
          <w:p w14:paraId="2B6219C2" w14:textId="77777777" w:rsidR="00017262" w:rsidRPr="00222CC6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Оформление чертежа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D82E18B" w14:textId="77777777" w:rsidR="00017262" w:rsidRPr="00D01A9F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511388EE" w14:textId="77777777" w:rsidR="00017262" w:rsidRPr="00222CC6" w:rsidRDefault="00A3295D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</w:tcPr>
          <w:p w14:paraId="757900FA" w14:textId="77777777" w:rsidR="00017262" w:rsidRDefault="00A3295D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E2773F3" w14:textId="77777777" w:rsidR="00017262" w:rsidRPr="003A68C5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0A98184F" w14:textId="77777777" w:rsidR="00017262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07E938D0" w14:textId="77777777" w:rsidR="00017262" w:rsidRPr="003A68C5" w:rsidRDefault="0001726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3295D" w:rsidRPr="00222CC6" w14:paraId="20570EB6" w14:textId="77777777" w:rsidTr="001302BB">
        <w:trPr>
          <w:trHeight w:val="183"/>
        </w:trPr>
        <w:tc>
          <w:tcPr>
            <w:tcW w:w="1978" w:type="dxa"/>
            <w:vMerge/>
            <w:shd w:val="clear" w:color="auto" w:fill="auto"/>
          </w:tcPr>
          <w:p w14:paraId="2A0606E0" w14:textId="77777777" w:rsidR="00A3295D" w:rsidRPr="00222CC6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44428522" w14:textId="77777777" w:rsidR="00A3295D" w:rsidRPr="00222CC6" w:rsidRDefault="00A3295D" w:rsidP="00A3295D">
            <w:pPr>
              <w:rPr>
                <w:i/>
                <w:i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shd w:val="clear" w:color="auto" w:fill="auto"/>
          </w:tcPr>
          <w:p w14:paraId="46FA4750" w14:textId="77777777" w:rsidR="00A3295D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</w:tcPr>
          <w:p w14:paraId="0A8E995D" w14:textId="77777777" w:rsidR="00A3295D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1B9E3B56" w14:textId="77777777" w:rsidR="00A3295D" w:rsidRPr="00222CC6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3295D" w:rsidRPr="00222CC6" w14:paraId="3EA928AA" w14:textId="77777777" w:rsidTr="001302BB">
        <w:trPr>
          <w:trHeight w:val="1637"/>
        </w:trPr>
        <w:tc>
          <w:tcPr>
            <w:tcW w:w="1978" w:type="dxa"/>
            <w:vMerge/>
            <w:shd w:val="clear" w:color="auto" w:fill="auto"/>
          </w:tcPr>
          <w:p w14:paraId="46DC25FF" w14:textId="77777777" w:rsidR="00A3295D" w:rsidRPr="00222CC6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6AA853A" w14:textId="77777777" w:rsidR="00A3295D" w:rsidRPr="00222CC6" w:rsidRDefault="00A3295D" w:rsidP="00A3295D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3976" w:type="dxa"/>
            <w:shd w:val="clear" w:color="auto" w:fill="auto"/>
          </w:tcPr>
          <w:p w14:paraId="56C5B086" w14:textId="77777777" w:rsidR="00A3295D" w:rsidRPr="00222CC6" w:rsidRDefault="00A3295D" w:rsidP="00A3295D">
            <w:r w:rsidRPr="00222CC6">
              <w:rPr>
                <w:b/>
                <w:bCs/>
              </w:rPr>
              <w:t>Практическое занятие № 2</w:t>
            </w:r>
          </w:p>
          <w:p w14:paraId="7911F631" w14:textId="77777777" w:rsidR="00A3295D" w:rsidRPr="00222CC6" w:rsidRDefault="00A3295D" w:rsidP="00A3295D">
            <w:pPr>
              <w:rPr>
                <w:b/>
                <w:bCs/>
              </w:rPr>
            </w:pPr>
            <w:r w:rsidRPr="00222CC6">
              <w:t>Выполнение индивидуальных тренировочных упражнений по оформлению чертежа.</w:t>
            </w:r>
          </w:p>
        </w:tc>
        <w:tc>
          <w:tcPr>
            <w:tcW w:w="1413" w:type="dxa"/>
            <w:shd w:val="clear" w:color="auto" w:fill="auto"/>
          </w:tcPr>
          <w:p w14:paraId="411EBD1F" w14:textId="77777777" w:rsidR="00A3295D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0" w:type="dxa"/>
          </w:tcPr>
          <w:p w14:paraId="534A29E6" w14:textId="77777777" w:rsidR="00A3295D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5F363C03" w14:textId="77777777" w:rsidR="00A3295D" w:rsidRPr="00222CC6" w:rsidRDefault="00A3295D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090103" w:rsidRPr="00222CC6" w14:paraId="55994CE0" w14:textId="77777777" w:rsidTr="001302BB">
        <w:trPr>
          <w:trHeight w:val="218"/>
        </w:trPr>
        <w:tc>
          <w:tcPr>
            <w:tcW w:w="1978" w:type="dxa"/>
            <w:vMerge w:val="restart"/>
            <w:shd w:val="clear" w:color="auto" w:fill="auto"/>
          </w:tcPr>
          <w:p w14:paraId="7A89D8F9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1.3.</w:t>
            </w:r>
          </w:p>
          <w:p w14:paraId="1555B2C9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13B872E8" w14:textId="77777777" w:rsidR="00090103" w:rsidRPr="00D01A9F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261CF65D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</w:tcPr>
          <w:p w14:paraId="40241D96" w14:textId="77777777" w:rsidR="00090103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48FC820" w14:textId="77777777" w:rsidR="00090103" w:rsidRPr="003A68C5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5AFD5C26" w14:textId="77777777" w:rsidR="00090103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4C5068E" w14:textId="77777777" w:rsidR="00090103" w:rsidRPr="003A68C5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090103" w:rsidRPr="00222CC6" w14:paraId="50C96E9A" w14:textId="77777777" w:rsidTr="001302BB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75271EAA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8D0522C" w14:textId="77777777" w:rsidR="00090103" w:rsidRDefault="00090103" w:rsidP="00090103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shd w:val="clear" w:color="auto" w:fill="auto"/>
          </w:tcPr>
          <w:p w14:paraId="6AED49E8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</w:tcPr>
          <w:p w14:paraId="2C394716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2" w:type="dxa"/>
            <w:vMerge/>
            <w:shd w:val="clear" w:color="auto" w:fill="auto"/>
          </w:tcPr>
          <w:p w14:paraId="2C68EFEF" w14:textId="77777777" w:rsidR="00090103" w:rsidRPr="00222CC6" w:rsidRDefault="00090103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A129E" w:rsidRPr="00222CC6" w14:paraId="2884AE40" w14:textId="77777777" w:rsidTr="001302BB">
        <w:trPr>
          <w:trHeight w:val="820"/>
        </w:trPr>
        <w:tc>
          <w:tcPr>
            <w:tcW w:w="1978" w:type="dxa"/>
            <w:vMerge/>
            <w:shd w:val="clear" w:color="auto" w:fill="auto"/>
          </w:tcPr>
          <w:p w14:paraId="5AA4EE6C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45B9555" w14:textId="77777777" w:rsidR="001A129E" w:rsidRPr="00222CC6" w:rsidRDefault="001A129E" w:rsidP="00AF479E">
            <w:pPr>
              <w:rPr>
                <w:bCs/>
              </w:rPr>
            </w:pPr>
            <w:r>
              <w:rPr>
                <w:bCs/>
              </w:rPr>
              <w:t>9</w:t>
            </w:r>
            <w:r w:rsidRPr="00222CC6">
              <w:rPr>
                <w:bCs/>
              </w:rPr>
              <w:t>.</w:t>
            </w:r>
          </w:p>
          <w:p w14:paraId="487C872A" w14:textId="77777777" w:rsidR="001A129E" w:rsidRPr="00222CC6" w:rsidRDefault="001A129E" w:rsidP="00AF479E"/>
          <w:p w14:paraId="6C5A3351" w14:textId="77777777" w:rsidR="001A129E" w:rsidRPr="00222CC6" w:rsidRDefault="001A129E" w:rsidP="00AF479E"/>
          <w:p w14:paraId="5B6F9B31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</w:tc>
        <w:tc>
          <w:tcPr>
            <w:tcW w:w="3976" w:type="dxa"/>
            <w:shd w:val="clear" w:color="auto" w:fill="auto"/>
          </w:tcPr>
          <w:p w14:paraId="63A18EE0" w14:textId="77777777" w:rsidR="001A129E" w:rsidRPr="00222CC6" w:rsidRDefault="001A129E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3</w:t>
            </w:r>
          </w:p>
          <w:p w14:paraId="47F30CAE" w14:textId="77777777" w:rsidR="001A129E" w:rsidRPr="00222CC6" w:rsidRDefault="001A129E" w:rsidP="00AF479E">
            <w:r w:rsidRPr="00222CC6">
              <w:t xml:space="preserve">Выполнение индивидуальных тренировочных </w:t>
            </w:r>
          </w:p>
          <w:p w14:paraId="523A38DD" w14:textId="77777777" w:rsidR="001A129E" w:rsidRPr="00222CC6" w:rsidRDefault="001A129E" w:rsidP="00AF479E">
            <w:r w:rsidRPr="00222CC6">
              <w:t xml:space="preserve">упражнений по выделению объектов и их </w:t>
            </w:r>
          </w:p>
          <w:p w14:paraId="1EA46555" w14:textId="77777777" w:rsidR="001A129E" w:rsidRPr="0069372E" w:rsidRDefault="001A129E" w:rsidP="00AF479E">
            <w:r w:rsidRPr="00222CC6">
              <w:t>простому редактированию.</w:t>
            </w:r>
          </w:p>
        </w:tc>
        <w:tc>
          <w:tcPr>
            <w:tcW w:w="1413" w:type="dxa"/>
            <w:shd w:val="clear" w:color="auto" w:fill="auto"/>
          </w:tcPr>
          <w:p w14:paraId="23D028B3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</w:tcPr>
          <w:p w14:paraId="03B6250F" w14:textId="77777777" w:rsidR="001A129E" w:rsidRPr="00222CC6" w:rsidRDefault="00A3295D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7DB8759B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A129E" w:rsidRPr="00222CC6" w14:paraId="23D46DFC" w14:textId="77777777" w:rsidTr="001302BB">
        <w:trPr>
          <w:trHeight w:val="1114"/>
        </w:trPr>
        <w:tc>
          <w:tcPr>
            <w:tcW w:w="1978" w:type="dxa"/>
            <w:vMerge/>
            <w:shd w:val="clear" w:color="auto" w:fill="auto"/>
          </w:tcPr>
          <w:p w14:paraId="051D994E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B8F06D2" w14:textId="77777777" w:rsidR="001A129E" w:rsidRPr="00222CC6" w:rsidRDefault="001A129E" w:rsidP="00AF479E">
            <w:pPr>
              <w:rPr>
                <w:bCs/>
              </w:rPr>
            </w:pPr>
            <w:r>
              <w:rPr>
                <w:bCs/>
              </w:rPr>
              <w:t>10</w:t>
            </w:r>
            <w:r w:rsidRPr="00222CC6">
              <w:rPr>
                <w:bCs/>
              </w:rPr>
              <w:t>.</w:t>
            </w:r>
          </w:p>
          <w:p w14:paraId="19059D0E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0766D1BE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0E892D95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3FA67283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976" w:type="dxa"/>
            <w:shd w:val="clear" w:color="auto" w:fill="auto"/>
          </w:tcPr>
          <w:p w14:paraId="6F83ED12" w14:textId="77777777" w:rsidR="001A129E" w:rsidRPr="00222CC6" w:rsidRDefault="001A129E" w:rsidP="00AF479E">
            <w:r w:rsidRPr="00222CC6">
              <w:rPr>
                <w:b/>
                <w:bCs/>
              </w:rPr>
              <w:lastRenderedPageBreak/>
              <w:t xml:space="preserve">Практическое занятие № </w:t>
            </w:r>
            <w:r>
              <w:rPr>
                <w:b/>
                <w:bCs/>
              </w:rPr>
              <w:t>4</w:t>
            </w:r>
          </w:p>
          <w:p w14:paraId="332AB171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Выполнение индивидуальных тренировочных</w:t>
            </w:r>
          </w:p>
          <w:p w14:paraId="07E61718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lastRenderedPageBreak/>
              <w:t>упражнений с использованием панели</w:t>
            </w:r>
          </w:p>
          <w:p w14:paraId="21109B6F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rPr>
                <w:spacing w:val="-4"/>
              </w:rPr>
              <w:t xml:space="preserve">Редактирование </w:t>
            </w:r>
            <w:r w:rsidRPr="00222CC6">
              <w:t xml:space="preserve">[2] Упр. 1401-1405, 1702, 1703,  </w:t>
            </w:r>
          </w:p>
          <w:p w14:paraId="1527AF25" w14:textId="77777777" w:rsidR="001A129E" w:rsidRPr="0069372E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3701, 3907, 3913, 3914</w:t>
            </w:r>
          </w:p>
        </w:tc>
        <w:tc>
          <w:tcPr>
            <w:tcW w:w="1413" w:type="dxa"/>
            <w:shd w:val="clear" w:color="auto" w:fill="auto"/>
          </w:tcPr>
          <w:p w14:paraId="2E76CC4D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</w:t>
            </w:r>
          </w:p>
        </w:tc>
        <w:tc>
          <w:tcPr>
            <w:tcW w:w="1130" w:type="dxa"/>
          </w:tcPr>
          <w:p w14:paraId="1E885FBF" w14:textId="77777777" w:rsidR="001A129E" w:rsidRPr="00222CC6" w:rsidRDefault="00A3295D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70CDD795" w14:textId="77777777" w:rsidR="001A129E" w:rsidRPr="00222CC6" w:rsidRDefault="001A129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68245F07" w14:textId="77777777" w:rsidTr="001302BB">
        <w:trPr>
          <w:trHeight w:val="70"/>
        </w:trPr>
        <w:tc>
          <w:tcPr>
            <w:tcW w:w="1978" w:type="dxa"/>
            <w:vMerge w:val="restart"/>
            <w:shd w:val="clear" w:color="auto" w:fill="auto"/>
          </w:tcPr>
          <w:p w14:paraId="278C23F5" w14:textId="77777777" w:rsidR="00980061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  <w:p w14:paraId="464C2573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1.4.</w:t>
            </w:r>
          </w:p>
          <w:p w14:paraId="72459680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72AB91A7" w14:textId="77777777" w:rsidR="00980061" w:rsidRPr="00D01A9F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3AFF95E6" w14:textId="77777777" w:rsidR="00980061" w:rsidRPr="00382B2F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</w:t>
            </w:r>
          </w:p>
        </w:tc>
        <w:tc>
          <w:tcPr>
            <w:tcW w:w="1130" w:type="dxa"/>
          </w:tcPr>
          <w:p w14:paraId="7A26777C" w14:textId="77777777" w:rsidR="00980061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0C2D592" w14:textId="77777777" w:rsidR="00980061" w:rsidRPr="003A68C5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3D880FE4" w14:textId="77777777" w:rsidR="00980061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27D66D1B" w14:textId="77777777" w:rsidR="00980061" w:rsidRPr="003A68C5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980061" w:rsidRPr="00222CC6" w14:paraId="0AE0590F" w14:textId="77777777" w:rsidTr="001302BB">
        <w:trPr>
          <w:trHeight w:val="163"/>
        </w:trPr>
        <w:tc>
          <w:tcPr>
            <w:tcW w:w="1978" w:type="dxa"/>
            <w:vMerge/>
            <w:shd w:val="clear" w:color="auto" w:fill="auto"/>
          </w:tcPr>
          <w:p w14:paraId="565E6E8D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FC3FD59" w14:textId="77777777" w:rsidR="00980061" w:rsidRDefault="00980061" w:rsidP="00090103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shd w:val="clear" w:color="auto" w:fill="auto"/>
          </w:tcPr>
          <w:p w14:paraId="1CDB2F47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130" w:type="dxa"/>
          </w:tcPr>
          <w:p w14:paraId="1FB178A8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2" w:type="dxa"/>
            <w:vMerge/>
            <w:shd w:val="clear" w:color="auto" w:fill="auto"/>
          </w:tcPr>
          <w:p w14:paraId="766E91E8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2713BD11" w14:textId="77777777" w:rsidTr="001302BB">
        <w:trPr>
          <w:trHeight w:val="607"/>
        </w:trPr>
        <w:tc>
          <w:tcPr>
            <w:tcW w:w="1978" w:type="dxa"/>
            <w:vMerge/>
            <w:shd w:val="clear" w:color="auto" w:fill="auto"/>
          </w:tcPr>
          <w:p w14:paraId="5BC55DF4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DB23AC0" w14:textId="77777777" w:rsidR="00980061" w:rsidRPr="00222CC6" w:rsidRDefault="00980061" w:rsidP="00AF479E">
            <w:pPr>
              <w:jc w:val="both"/>
            </w:pPr>
            <w:r>
              <w:rPr>
                <w:bCs/>
              </w:rPr>
              <w:t>11</w:t>
            </w:r>
            <w:r w:rsidRPr="00222CC6">
              <w:rPr>
                <w:bCs/>
              </w:rPr>
              <w:t>.</w:t>
            </w:r>
          </w:p>
          <w:p w14:paraId="79849ACF" w14:textId="77777777" w:rsidR="00980061" w:rsidRPr="00222CC6" w:rsidRDefault="00980061" w:rsidP="00AF479E"/>
          <w:p w14:paraId="6F33E6D7" w14:textId="77777777" w:rsidR="00980061" w:rsidRPr="00222CC6" w:rsidRDefault="00980061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76" w:type="dxa"/>
            <w:shd w:val="clear" w:color="auto" w:fill="auto"/>
          </w:tcPr>
          <w:p w14:paraId="352BB8D2" w14:textId="77777777" w:rsidR="00980061" w:rsidRPr="00222CC6" w:rsidRDefault="00980061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5</w:t>
            </w:r>
          </w:p>
          <w:p w14:paraId="695E2DB9" w14:textId="77777777" w:rsidR="00980061" w:rsidRPr="00222CC6" w:rsidRDefault="00980061" w:rsidP="00AF479E">
            <w:pPr>
              <w:jc w:val="both"/>
            </w:pPr>
            <w:r w:rsidRPr="00222CC6">
              <w:t>Выполнение индивидуальных тренировочных</w:t>
            </w:r>
          </w:p>
          <w:p w14:paraId="5D0CFF73" w14:textId="77777777" w:rsidR="00980061" w:rsidRPr="0069372E" w:rsidRDefault="00980061" w:rsidP="00AF479E">
            <w:pPr>
              <w:jc w:val="both"/>
            </w:pPr>
            <w:r w:rsidRPr="00222CC6">
              <w:t>упражнений по выполнению простых чертежей.</w:t>
            </w:r>
          </w:p>
        </w:tc>
        <w:tc>
          <w:tcPr>
            <w:tcW w:w="1413" w:type="dxa"/>
            <w:shd w:val="clear" w:color="auto" w:fill="auto"/>
          </w:tcPr>
          <w:p w14:paraId="56B0D889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</w:tcPr>
          <w:p w14:paraId="596FDFFA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33F05C5A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1B7A4C5C" w14:textId="77777777" w:rsidTr="001302BB">
        <w:trPr>
          <w:trHeight w:val="1230"/>
        </w:trPr>
        <w:tc>
          <w:tcPr>
            <w:tcW w:w="1978" w:type="dxa"/>
            <w:vMerge/>
            <w:shd w:val="clear" w:color="auto" w:fill="auto"/>
          </w:tcPr>
          <w:p w14:paraId="3B48FCE2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A1A3D6B" w14:textId="77777777" w:rsidR="00980061" w:rsidRPr="00222CC6" w:rsidRDefault="00980061" w:rsidP="00AF479E">
            <w:pPr>
              <w:rPr>
                <w:bCs/>
              </w:rPr>
            </w:pPr>
            <w:r>
              <w:rPr>
                <w:bCs/>
              </w:rPr>
              <w:t>12</w:t>
            </w:r>
            <w:r w:rsidRPr="00222CC6">
              <w:rPr>
                <w:bCs/>
              </w:rPr>
              <w:t>.</w:t>
            </w:r>
          </w:p>
          <w:p w14:paraId="5BB33179" w14:textId="77777777" w:rsidR="00980061" w:rsidRPr="00222CC6" w:rsidRDefault="00980061" w:rsidP="00AF479E">
            <w:pPr>
              <w:rPr>
                <w:b/>
                <w:bCs/>
              </w:rPr>
            </w:pPr>
          </w:p>
          <w:p w14:paraId="047DD5B0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6A7B7589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1D58F63E" w14:textId="77777777" w:rsidR="00980061" w:rsidRPr="00222CC6" w:rsidRDefault="00980061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3976" w:type="dxa"/>
            <w:shd w:val="clear" w:color="auto" w:fill="auto"/>
          </w:tcPr>
          <w:p w14:paraId="78EB6A75" w14:textId="77777777" w:rsidR="00980061" w:rsidRPr="00222CC6" w:rsidRDefault="00980061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6</w:t>
            </w:r>
          </w:p>
          <w:p w14:paraId="7A6004B5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Выполнение индивидуальных тренировочных</w:t>
            </w:r>
          </w:p>
          <w:p w14:paraId="50A19DD9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упражнений по работе с Библиотеками КОМПАС.</w:t>
            </w:r>
          </w:p>
          <w:p w14:paraId="63315EAE" w14:textId="77777777" w:rsidR="00980061" w:rsidRDefault="00980061" w:rsidP="00AF479E">
            <w:pPr>
              <w:jc w:val="both"/>
            </w:pPr>
            <w:r w:rsidRPr="00222CC6">
              <w:t>[2] Упр. 4401, 4402, 1903, 1904, 2203, 22</w:t>
            </w:r>
          </w:p>
          <w:p w14:paraId="780A12AC" w14:textId="77777777" w:rsidR="00980061" w:rsidRPr="0069372E" w:rsidRDefault="00980061" w:rsidP="00AF479E">
            <w:pPr>
              <w:jc w:val="both"/>
            </w:pPr>
            <w:r w:rsidRPr="00222CC6">
              <w:t>04, 2207</w:t>
            </w:r>
          </w:p>
        </w:tc>
        <w:tc>
          <w:tcPr>
            <w:tcW w:w="1413" w:type="dxa"/>
            <w:shd w:val="clear" w:color="auto" w:fill="auto"/>
          </w:tcPr>
          <w:p w14:paraId="357B4C0B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0" w:type="dxa"/>
          </w:tcPr>
          <w:p w14:paraId="562109B4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2" w:type="dxa"/>
            <w:vMerge/>
            <w:shd w:val="clear" w:color="auto" w:fill="auto"/>
          </w:tcPr>
          <w:p w14:paraId="4C7E11B6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76C1CA24" w14:textId="77777777" w:rsidTr="001302BB">
        <w:trPr>
          <w:trHeight w:val="2387"/>
        </w:trPr>
        <w:tc>
          <w:tcPr>
            <w:tcW w:w="1978" w:type="dxa"/>
            <w:vMerge/>
            <w:shd w:val="clear" w:color="auto" w:fill="auto"/>
          </w:tcPr>
          <w:p w14:paraId="3DD025B6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5438B1C" w14:textId="77777777" w:rsidR="00980061" w:rsidRPr="00222CC6" w:rsidRDefault="00980061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3B3CA2C4" w14:textId="77777777" w:rsidR="00980061" w:rsidRPr="00222CC6" w:rsidRDefault="00980061" w:rsidP="00AF479E">
            <w:r w:rsidRPr="00222CC6">
              <w:t>Построение прямоугольника по двум его вершинам</w:t>
            </w:r>
          </w:p>
          <w:p w14:paraId="203CFAC5" w14:textId="77777777" w:rsidR="00980061" w:rsidRPr="00222CC6" w:rsidRDefault="00980061" w:rsidP="00AF479E">
            <w:r w:rsidRPr="00222CC6">
              <w:t>Построение правильных многоугольников</w:t>
            </w:r>
          </w:p>
          <w:p w14:paraId="5E6D0891" w14:textId="77777777" w:rsidR="00980061" w:rsidRPr="00222CC6" w:rsidRDefault="00980061" w:rsidP="00AF479E">
            <w:r w:rsidRPr="00222CC6">
              <w:t>Построение скруглений, усечение кривой</w:t>
            </w:r>
          </w:p>
          <w:p w14:paraId="17EE9AF0" w14:textId="77777777" w:rsidR="00980061" w:rsidRPr="00222CC6" w:rsidRDefault="00980061" w:rsidP="00AF479E">
            <w:r w:rsidRPr="00222CC6">
              <w:t>Выполнение пространственной модели пластины</w:t>
            </w:r>
          </w:p>
          <w:p w14:paraId="37BAB11F" w14:textId="77777777" w:rsidR="00980061" w:rsidRPr="00222CC6" w:rsidRDefault="00980061" w:rsidP="00AF479E">
            <w:r w:rsidRPr="00222CC6">
              <w:t>Копирование объектов (по окружности, сетке)</w:t>
            </w:r>
          </w:p>
          <w:p w14:paraId="1029B420" w14:textId="77777777" w:rsidR="00980061" w:rsidRPr="00222CC6" w:rsidRDefault="00980061" w:rsidP="00AF479E">
            <w:r w:rsidRPr="00222CC6">
              <w:t>Выполнение сопряжений</w:t>
            </w:r>
          </w:p>
          <w:p w14:paraId="2AEFFC81" w14:textId="77777777" w:rsidR="00980061" w:rsidRPr="00222CC6" w:rsidRDefault="00980061" w:rsidP="00AF479E">
            <w:r w:rsidRPr="00222CC6">
              <w:t>Использование команды Масштабирование</w:t>
            </w:r>
          </w:p>
          <w:p w14:paraId="53B6A246" w14:textId="77777777" w:rsidR="00980061" w:rsidRPr="00222CC6" w:rsidRDefault="00980061" w:rsidP="00AF479E">
            <w:pPr>
              <w:rPr>
                <w:bCs/>
              </w:rPr>
            </w:pPr>
            <w:r w:rsidRPr="00222CC6">
              <w:t>Выравнивание объектов по границе</w:t>
            </w:r>
          </w:p>
          <w:p w14:paraId="207C473A" w14:textId="77777777" w:rsidR="00980061" w:rsidRPr="00222CC6" w:rsidRDefault="00980061" w:rsidP="00AF479E">
            <w:pPr>
              <w:jc w:val="both"/>
              <w:rPr>
                <w:b/>
                <w:bCs/>
              </w:rPr>
            </w:pPr>
            <w:r w:rsidRPr="00222CC6">
              <w:rPr>
                <w:bCs/>
              </w:rPr>
              <w:t>Ввод обозначения линии разреза</w:t>
            </w:r>
          </w:p>
        </w:tc>
        <w:tc>
          <w:tcPr>
            <w:tcW w:w="1413" w:type="dxa"/>
            <w:shd w:val="clear" w:color="auto" w:fill="auto"/>
          </w:tcPr>
          <w:p w14:paraId="5AC52FD8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</w:tcPr>
          <w:p w14:paraId="59C95F03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D4EE55C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68FFC1B4" w14:textId="77777777" w:rsidTr="001302BB">
        <w:trPr>
          <w:trHeight w:val="660"/>
        </w:trPr>
        <w:tc>
          <w:tcPr>
            <w:tcW w:w="1978" w:type="dxa"/>
            <w:shd w:val="clear" w:color="auto" w:fill="auto"/>
          </w:tcPr>
          <w:p w14:paraId="0374D17A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2.</w:t>
            </w:r>
          </w:p>
          <w:p w14:paraId="3394D551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Основные принципы 3-х мерного моделирования и особенности интерфейса КОМПАС-3</w:t>
            </w:r>
            <w:r w:rsidRPr="00222CC6">
              <w:rPr>
                <w:b/>
                <w:bCs/>
                <w:lang w:val="en-US"/>
              </w:rPr>
              <w:t>D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6FC84D67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</w:tcPr>
          <w:p w14:paraId="724E6578" w14:textId="77777777" w:rsidR="00A10339" w:rsidRPr="00382B2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30</w:t>
            </w:r>
          </w:p>
        </w:tc>
        <w:tc>
          <w:tcPr>
            <w:tcW w:w="1130" w:type="dxa"/>
          </w:tcPr>
          <w:p w14:paraId="4497B2F1" w14:textId="77777777" w:rsidR="00A10339" w:rsidRDefault="00840950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272" w:type="dxa"/>
            <w:shd w:val="clear" w:color="auto" w:fill="auto"/>
          </w:tcPr>
          <w:p w14:paraId="0AB89541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66429FF3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24FF161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D03AFE" w:rsidRPr="00222CC6" w14:paraId="6FA6C74B" w14:textId="77777777" w:rsidTr="001302BB">
        <w:trPr>
          <w:trHeight w:val="306"/>
        </w:trPr>
        <w:tc>
          <w:tcPr>
            <w:tcW w:w="1978" w:type="dxa"/>
            <w:vMerge w:val="restart"/>
            <w:shd w:val="clear" w:color="auto" w:fill="auto"/>
          </w:tcPr>
          <w:p w14:paraId="36B70390" w14:textId="77777777" w:rsidR="00D03AFE" w:rsidRPr="00222CC6" w:rsidRDefault="00801A5F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</w:rPr>
              <w:t>Тема 1</w:t>
            </w:r>
            <w:r w:rsidR="00D03AFE" w:rsidRPr="00222CC6">
              <w:rPr>
                <w:rFonts w:eastAsia="Calibri"/>
                <w:b/>
                <w:bCs/>
              </w:rPr>
              <w:t>.1. Основные принципы трехмерного моделирования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261077BE" w14:textId="77777777" w:rsidR="00D03AFE" w:rsidRPr="00D01A9F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60CE71FD" w14:textId="77777777" w:rsidR="00D03AFE" w:rsidRPr="00801A5F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</w:rPr>
            </w:pPr>
            <w:r w:rsidRPr="00840950">
              <w:rPr>
                <w:b/>
              </w:rPr>
              <w:t>26</w:t>
            </w:r>
          </w:p>
        </w:tc>
        <w:tc>
          <w:tcPr>
            <w:tcW w:w="1130" w:type="dxa"/>
          </w:tcPr>
          <w:p w14:paraId="6AF7D910" w14:textId="77777777" w:rsidR="00D03AFE" w:rsidRPr="00840950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840950">
              <w:rPr>
                <w:b/>
                <w:bCs/>
              </w:rPr>
              <w:t>26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14F3911" w14:textId="77777777" w:rsidR="00D03AFE" w:rsidRPr="003A68C5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174D1D91" w14:textId="77777777" w:rsidR="00D03AFE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0473F5BB" w14:textId="77777777" w:rsidR="00D03AFE" w:rsidRPr="003A68C5" w:rsidRDefault="00D03AFE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D03AFE" w:rsidRPr="00222CC6" w14:paraId="5074ACCD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6C388992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00293A9" w14:textId="77777777" w:rsidR="00D03AFE" w:rsidRPr="00222CC6" w:rsidRDefault="00D03AFE" w:rsidP="003A68C5">
            <w:r>
              <w:t>13.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0DE78A59" w14:textId="77777777" w:rsidR="00D03AFE" w:rsidRDefault="00D03AFE" w:rsidP="003A68C5">
            <w:r>
              <w:t xml:space="preserve">Изображения. </w:t>
            </w:r>
          </w:p>
          <w:p w14:paraId="06B3248B" w14:textId="77777777" w:rsidR="00D03AFE" w:rsidRDefault="00D03AFE" w:rsidP="003A68C5">
            <w:r>
              <w:t xml:space="preserve">Виды. </w:t>
            </w:r>
          </w:p>
          <w:p w14:paraId="218DA26B" w14:textId="77777777" w:rsidR="00D03AFE" w:rsidRDefault="00D03AFE" w:rsidP="003A68C5">
            <w:r>
              <w:t xml:space="preserve">Разрезы. </w:t>
            </w:r>
          </w:p>
          <w:p w14:paraId="519CA602" w14:textId="77777777" w:rsidR="00D03AFE" w:rsidRDefault="00D03AFE" w:rsidP="003A68C5">
            <w:r>
              <w:t xml:space="preserve">Сечения. </w:t>
            </w:r>
          </w:p>
          <w:p w14:paraId="01996AFB" w14:textId="77777777" w:rsidR="00D03AFE" w:rsidRPr="00222CC6" w:rsidRDefault="00D03AFE" w:rsidP="003A68C5">
            <w:r>
              <w:t xml:space="preserve">Правила нанесения размеров. Основные положения стандартов.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75A9C0E6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12</w:t>
            </w:r>
          </w:p>
        </w:tc>
        <w:tc>
          <w:tcPr>
            <w:tcW w:w="1130" w:type="dxa"/>
            <w:vMerge w:val="restart"/>
          </w:tcPr>
          <w:p w14:paraId="0C5A2DB9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vMerge/>
            <w:shd w:val="clear" w:color="auto" w:fill="auto"/>
          </w:tcPr>
          <w:p w14:paraId="7A98BC17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217859D2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2716046C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2B475CF" w14:textId="77777777" w:rsidR="00D03AFE" w:rsidRDefault="00D03AFE" w:rsidP="003A68C5">
            <w:r>
              <w:t>14.</w:t>
            </w:r>
          </w:p>
        </w:tc>
        <w:tc>
          <w:tcPr>
            <w:tcW w:w="3976" w:type="dxa"/>
            <w:vMerge/>
            <w:shd w:val="clear" w:color="auto" w:fill="auto"/>
          </w:tcPr>
          <w:p w14:paraId="3018401F" w14:textId="77777777" w:rsidR="00D03AFE" w:rsidRDefault="00D03AFE" w:rsidP="003A68C5"/>
        </w:tc>
        <w:tc>
          <w:tcPr>
            <w:tcW w:w="1413" w:type="dxa"/>
            <w:vMerge/>
            <w:shd w:val="clear" w:color="auto" w:fill="auto"/>
          </w:tcPr>
          <w:p w14:paraId="2D60A866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7029214D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4EF756A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07951BCB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211A9FF0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5767B14" w14:textId="77777777" w:rsidR="00D03AFE" w:rsidRDefault="00D03AFE" w:rsidP="003A68C5">
            <w:r>
              <w:t>15.</w:t>
            </w:r>
          </w:p>
        </w:tc>
        <w:tc>
          <w:tcPr>
            <w:tcW w:w="3976" w:type="dxa"/>
            <w:vMerge/>
            <w:shd w:val="clear" w:color="auto" w:fill="auto"/>
          </w:tcPr>
          <w:p w14:paraId="7D5C6D47" w14:textId="77777777" w:rsidR="00D03AFE" w:rsidRDefault="00D03AFE" w:rsidP="003A68C5"/>
        </w:tc>
        <w:tc>
          <w:tcPr>
            <w:tcW w:w="1413" w:type="dxa"/>
            <w:vMerge/>
            <w:shd w:val="clear" w:color="auto" w:fill="auto"/>
          </w:tcPr>
          <w:p w14:paraId="5DD933C7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70A44437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8D9D389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571FC9E3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7E57F93C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0015F5F" w14:textId="77777777" w:rsidR="00D03AFE" w:rsidRDefault="00D03AFE" w:rsidP="003A68C5">
            <w:r>
              <w:t>16.</w:t>
            </w:r>
          </w:p>
        </w:tc>
        <w:tc>
          <w:tcPr>
            <w:tcW w:w="3976" w:type="dxa"/>
            <w:vMerge/>
            <w:shd w:val="clear" w:color="auto" w:fill="auto"/>
          </w:tcPr>
          <w:p w14:paraId="1FB47AA2" w14:textId="77777777" w:rsidR="00D03AFE" w:rsidRDefault="00D03AFE" w:rsidP="003A68C5"/>
        </w:tc>
        <w:tc>
          <w:tcPr>
            <w:tcW w:w="1413" w:type="dxa"/>
            <w:vMerge/>
            <w:shd w:val="clear" w:color="auto" w:fill="auto"/>
          </w:tcPr>
          <w:p w14:paraId="69D15863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1F38CF5E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1781739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7ABE0684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7990DDAE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59562B5" w14:textId="77777777" w:rsidR="00D03AFE" w:rsidRDefault="00D03AFE" w:rsidP="003A68C5">
            <w:r>
              <w:t>17.</w:t>
            </w:r>
          </w:p>
        </w:tc>
        <w:tc>
          <w:tcPr>
            <w:tcW w:w="3976" w:type="dxa"/>
            <w:vMerge/>
            <w:shd w:val="clear" w:color="auto" w:fill="auto"/>
          </w:tcPr>
          <w:p w14:paraId="0EF89565" w14:textId="77777777" w:rsidR="00D03AFE" w:rsidRDefault="00D03AFE" w:rsidP="003A68C5"/>
        </w:tc>
        <w:tc>
          <w:tcPr>
            <w:tcW w:w="1413" w:type="dxa"/>
            <w:vMerge/>
            <w:shd w:val="clear" w:color="auto" w:fill="auto"/>
          </w:tcPr>
          <w:p w14:paraId="7187FCC9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08F99499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9C66282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4D3AC2EF" w14:textId="77777777" w:rsidTr="001302BB">
        <w:trPr>
          <w:trHeight w:val="240"/>
        </w:trPr>
        <w:tc>
          <w:tcPr>
            <w:tcW w:w="1978" w:type="dxa"/>
            <w:vMerge/>
            <w:shd w:val="clear" w:color="auto" w:fill="auto"/>
          </w:tcPr>
          <w:p w14:paraId="670CE85E" w14:textId="77777777" w:rsidR="00D03AFE" w:rsidRPr="00222CC6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53B4612" w14:textId="77777777" w:rsidR="00D03AFE" w:rsidRDefault="00D03AFE" w:rsidP="003A68C5">
            <w:r>
              <w:t>18.</w:t>
            </w:r>
          </w:p>
        </w:tc>
        <w:tc>
          <w:tcPr>
            <w:tcW w:w="3976" w:type="dxa"/>
            <w:vMerge/>
            <w:shd w:val="clear" w:color="auto" w:fill="auto"/>
          </w:tcPr>
          <w:p w14:paraId="7DFC1E44" w14:textId="77777777" w:rsidR="00D03AFE" w:rsidRDefault="00D03AFE" w:rsidP="003A68C5"/>
        </w:tc>
        <w:tc>
          <w:tcPr>
            <w:tcW w:w="1413" w:type="dxa"/>
            <w:vMerge/>
            <w:shd w:val="clear" w:color="auto" w:fill="auto"/>
          </w:tcPr>
          <w:p w14:paraId="4C220F1D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130" w:type="dxa"/>
            <w:vMerge/>
          </w:tcPr>
          <w:p w14:paraId="51AAA17A" w14:textId="77777777" w:rsidR="00D03AFE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A01AC46" w14:textId="77777777" w:rsidR="00D03AFE" w:rsidRPr="003A68C5" w:rsidRDefault="00D03AFE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D03AFE" w:rsidRPr="00222CC6" w14:paraId="4DF3EC18" w14:textId="77777777" w:rsidTr="001302BB">
        <w:trPr>
          <w:trHeight w:val="95"/>
        </w:trPr>
        <w:tc>
          <w:tcPr>
            <w:tcW w:w="1978" w:type="dxa"/>
            <w:vMerge/>
            <w:shd w:val="clear" w:color="auto" w:fill="auto"/>
          </w:tcPr>
          <w:p w14:paraId="62552BEE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788332E2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/>
                <w:bCs/>
              </w:rPr>
              <w:t>В том числе п</w:t>
            </w:r>
            <w:r w:rsidRPr="00222CC6">
              <w:rPr>
                <w:b/>
                <w:bCs/>
              </w:rPr>
              <w:t>рактические занятия</w:t>
            </w:r>
          </w:p>
        </w:tc>
        <w:tc>
          <w:tcPr>
            <w:tcW w:w="1413" w:type="dxa"/>
            <w:shd w:val="clear" w:color="auto" w:fill="auto"/>
          </w:tcPr>
          <w:p w14:paraId="5C43F7BE" w14:textId="77777777" w:rsidR="00D03AFE" w:rsidRPr="002979E0" w:rsidRDefault="00D03AFE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</w:tcPr>
          <w:p w14:paraId="368426BD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06CEFE06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03AFE" w:rsidRPr="00222CC6" w14:paraId="0DBCE0A1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21B52C3D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E6ED9A1" w14:textId="77777777" w:rsidR="00D03AFE" w:rsidRPr="0069372E" w:rsidRDefault="00D03AFE" w:rsidP="00017262">
            <w:pPr>
              <w:jc w:val="both"/>
            </w:pPr>
            <w:r>
              <w:rPr>
                <w:bCs/>
              </w:rPr>
              <w:t>19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3D9FDB8B" w14:textId="77777777" w:rsidR="00D03AFE" w:rsidRPr="00222CC6" w:rsidRDefault="00D03AFE" w:rsidP="00AF479E">
            <w:r w:rsidRPr="00222CC6">
              <w:rPr>
                <w:b/>
                <w:bCs/>
              </w:rPr>
              <w:t>Практическое занятие № 8</w:t>
            </w:r>
          </w:p>
          <w:p w14:paraId="38B6261C" w14:textId="77777777" w:rsidR="00D03AFE" w:rsidRPr="00222CC6" w:rsidRDefault="00D03AFE" w:rsidP="00AF479E">
            <w:pPr>
              <w:jc w:val="both"/>
            </w:pPr>
            <w:r w:rsidRPr="00222CC6">
              <w:t>Создание твердотельной модели детали средней</w:t>
            </w:r>
          </w:p>
          <w:p w14:paraId="3EE0C601" w14:textId="77777777" w:rsidR="00D03AFE" w:rsidRPr="00222CC6" w:rsidRDefault="00D03AFE" w:rsidP="00AF479E">
            <w:pPr>
              <w:jc w:val="both"/>
            </w:pPr>
            <w:r w:rsidRPr="00222CC6">
              <w:t>сложности.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5018F94B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 w:val="restart"/>
          </w:tcPr>
          <w:p w14:paraId="69207F6C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1EC52F86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D03AFE" w:rsidRPr="00222CC6" w14:paraId="258AAEF2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220235C4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9D5594C" w14:textId="77777777" w:rsidR="00D03AFE" w:rsidRDefault="00D03AFE" w:rsidP="00017262">
            <w:pPr>
              <w:jc w:val="both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3976" w:type="dxa"/>
            <w:vMerge/>
            <w:shd w:val="clear" w:color="auto" w:fill="auto"/>
          </w:tcPr>
          <w:p w14:paraId="18CFA230" w14:textId="77777777" w:rsidR="00D03AFE" w:rsidRPr="00222CC6" w:rsidRDefault="00D03AFE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708DBC4A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087D4D36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A07BA80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D03AFE" w:rsidRPr="00222CC6" w14:paraId="7392C199" w14:textId="77777777" w:rsidTr="001302BB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546649B6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326B61D" w14:textId="77777777" w:rsidR="00D03AFE" w:rsidRDefault="00D03AFE" w:rsidP="00017262">
            <w:pPr>
              <w:jc w:val="both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397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F255F10" w14:textId="77777777" w:rsidR="00D03AFE" w:rsidRPr="00222CC6" w:rsidRDefault="00D03AFE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47BCAB46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2C037AB1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C869F1C" w14:textId="77777777" w:rsidR="00D03AFE" w:rsidRPr="00222CC6" w:rsidRDefault="00D03AF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785A59" w:rsidRPr="00222CC6" w14:paraId="0E7F7709" w14:textId="77777777" w:rsidTr="001302BB">
        <w:trPr>
          <w:trHeight w:val="296"/>
        </w:trPr>
        <w:tc>
          <w:tcPr>
            <w:tcW w:w="1978" w:type="dxa"/>
            <w:vMerge/>
            <w:shd w:val="clear" w:color="auto" w:fill="auto"/>
          </w:tcPr>
          <w:p w14:paraId="6019EEE9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DEF42E0" w14:textId="77777777" w:rsidR="00785A59" w:rsidRPr="0069372E" w:rsidRDefault="00785A59" w:rsidP="00AF479E">
            <w:pPr>
              <w:jc w:val="both"/>
            </w:pPr>
            <w:r>
              <w:t>22</w:t>
            </w:r>
            <w:r w:rsidRPr="00222CC6"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3EE56A3C" w14:textId="77777777" w:rsidR="00785A59" w:rsidRPr="00222CC6" w:rsidRDefault="00785A59" w:rsidP="00AF479E">
            <w:r w:rsidRPr="00222CC6">
              <w:rPr>
                <w:b/>
                <w:bCs/>
              </w:rPr>
              <w:t>Практическое занятие № 9</w:t>
            </w:r>
          </w:p>
          <w:p w14:paraId="022957FE" w14:textId="77777777" w:rsidR="00785A59" w:rsidRPr="00222CC6" w:rsidRDefault="00785A59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072156BC" w14:textId="77777777" w:rsidR="00785A59" w:rsidRPr="00222CC6" w:rsidRDefault="00785A59" w:rsidP="00AF479E">
            <w:pPr>
              <w:jc w:val="both"/>
            </w:pPr>
            <w:r w:rsidRPr="00222CC6">
              <w:t>детали и создание ее ассоциативного</w:t>
            </w:r>
          </w:p>
          <w:p w14:paraId="25092B44" w14:textId="77777777" w:rsidR="00785A59" w:rsidRPr="00222CC6" w:rsidRDefault="00785A59" w:rsidP="00AF479E">
            <w:pPr>
              <w:jc w:val="both"/>
            </w:pPr>
            <w:r w:rsidRPr="00222CC6">
              <w:t xml:space="preserve">проекционного чертежа.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6BCD8650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  <w:vMerge w:val="restart"/>
          </w:tcPr>
          <w:p w14:paraId="46A6ABFA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2" w:type="dxa"/>
            <w:vMerge/>
            <w:shd w:val="clear" w:color="auto" w:fill="auto"/>
          </w:tcPr>
          <w:p w14:paraId="03207043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785A59" w:rsidRPr="00222CC6" w14:paraId="21F2005F" w14:textId="77777777" w:rsidTr="001302BB">
        <w:trPr>
          <w:trHeight w:val="414"/>
        </w:trPr>
        <w:tc>
          <w:tcPr>
            <w:tcW w:w="1978" w:type="dxa"/>
            <w:vMerge/>
            <w:shd w:val="clear" w:color="auto" w:fill="auto"/>
          </w:tcPr>
          <w:p w14:paraId="4B064CB1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BB90A87" w14:textId="77777777" w:rsidR="00785A59" w:rsidRDefault="00785A59" w:rsidP="00AF479E">
            <w:pPr>
              <w:jc w:val="both"/>
            </w:pPr>
            <w:r>
              <w:t>23.</w:t>
            </w:r>
          </w:p>
        </w:tc>
        <w:tc>
          <w:tcPr>
            <w:tcW w:w="3976" w:type="dxa"/>
            <w:vMerge/>
            <w:shd w:val="clear" w:color="auto" w:fill="auto"/>
          </w:tcPr>
          <w:p w14:paraId="14D5A9EC" w14:textId="77777777" w:rsidR="00785A59" w:rsidRPr="00222CC6" w:rsidRDefault="00785A59" w:rsidP="00AF479E">
            <w:pPr>
              <w:rPr>
                <w:i/>
                <w:i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63E48425" w14:textId="77777777" w:rsidR="00785A59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50AE6F3C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EEE2AEF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785A59" w:rsidRPr="00222CC6" w14:paraId="4EA57353" w14:textId="77777777" w:rsidTr="001302BB">
        <w:trPr>
          <w:trHeight w:val="312"/>
        </w:trPr>
        <w:tc>
          <w:tcPr>
            <w:tcW w:w="1978" w:type="dxa"/>
            <w:vMerge/>
            <w:shd w:val="clear" w:color="auto" w:fill="auto"/>
          </w:tcPr>
          <w:p w14:paraId="5C05056A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7ADA998" w14:textId="77777777" w:rsidR="00785A59" w:rsidRPr="00222CC6" w:rsidRDefault="00785A59" w:rsidP="00AF479E">
            <w:pPr>
              <w:jc w:val="both"/>
            </w:pPr>
            <w:r>
              <w:t>24</w:t>
            </w:r>
            <w:r w:rsidRPr="00222CC6"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6C50103F" w14:textId="77777777" w:rsidR="00785A59" w:rsidRPr="00222CC6" w:rsidRDefault="00785A59" w:rsidP="00AF479E">
            <w:r w:rsidRPr="00222CC6">
              <w:rPr>
                <w:b/>
                <w:bCs/>
              </w:rPr>
              <w:t>Практическое занятие № 10</w:t>
            </w:r>
          </w:p>
          <w:p w14:paraId="568C2D88" w14:textId="77777777" w:rsidR="00785A59" w:rsidRPr="00222CC6" w:rsidRDefault="00785A59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5ABBA2EE" w14:textId="77777777" w:rsidR="00785A59" w:rsidRPr="0069372E" w:rsidRDefault="00785A59" w:rsidP="00AF479E">
            <w:pPr>
              <w:jc w:val="both"/>
            </w:pPr>
            <w:r w:rsidRPr="00222CC6">
              <w:t>детали.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6B666D35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  <w:vMerge w:val="restart"/>
          </w:tcPr>
          <w:p w14:paraId="537887E8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2" w:type="dxa"/>
            <w:vMerge/>
            <w:shd w:val="clear" w:color="auto" w:fill="auto"/>
          </w:tcPr>
          <w:p w14:paraId="5202C0A6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785A59" w:rsidRPr="00222CC6" w14:paraId="2F222571" w14:textId="77777777" w:rsidTr="001302BB">
        <w:trPr>
          <w:trHeight w:val="252"/>
        </w:trPr>
        <w:tc>
          <w:tcPr>
            <w:tcW w:w="1978" w:type="dxa"/>
            <w:vMerge/>
            <w:shd w:val="clear" w:color="auto" w:fill="auto"/>
          </w:tcPr>
          <w:p w14:paraId="3C461AE2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88220DF" w14:textId="77777777" w:rsidR="00785A59" w:rsidRPr="00222CC6" w:rsidRDefault="00785A59" w:rsidP="00AF479E">
            <w:pPr>
              <w:jc w:val="both"/>
            </w:pPr>
            <w:r>
              <w:t>25</w:t>
            </w:r>
            <w:r w:rsidRPr="00222CC6">
              <w:t>.</w:t>
            </w:r>
          </w:p>
        </w:tc>
        <w:tc>
          <w:tcPr>
            <w:tcW w:w="3976" w:type="dxa"/>
            <w:vMerge/>
            <w:shd w:val="clear" w:color="auto" w:fill="auto"/>
          </w:tcPr>
          <w:p w14:paraId="633403DF" w14:textId="77777777" w:rsidR="00785A59" w:rsidRPr="00222CC6" w:rsidRDefault="00785A59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5D855B53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600D6CC5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E12B7CD" w14:textId="77777777" w:rsidR="00785A59" w:rsidRPr="00222CC6" w:rsidRDefault="00785A5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119BD" w:rsidRPr="00222CC6" w14:paraId="16A6164F" w14:textId="77777777" w:rsidTr="001302BB">
        <w:trPr>
          <w:trHeight w:val="446"/>
        </w:trPr>
        <w:tc>
          <w:tcPr>
            <w:tcW w:w="1978" w:type="dxa"/>
            <w:vMerge/>
            <w:shd w:val="clear" w:color="auto" w:fill="auto"/>
          </w:tcPr>
          <w:p w14:paraId="4C031E2A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2EA9215A" w14:textId="77777777" w:rsidR="002119BD" w:rsidRPr="00222CC6" w:rsidRDefault="002119BD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29714959" w14:textId="77777777" w:rsidR="002119BD" w:rsidRPr="0069372E" w:rsidRDefault="002119BD" w:rsidP="00AF479E">
            <w:pPr>
              <w:jc w:val="both"/>
            </w:pPr>
            <w:r w:rsidRPr="00222CC6">
              <w:t>Построение трехмерной твердотельной модели</w:t>
            </w:r>
            <w:r>
              <w:t xml:space="preserve"> </w:t>
            </w:r>
            <w:r w:rsidRPr="00222CC6">
              <w:t>детали.</w:t>
            </w:r>
          </w:p>
        </w:tc>
        <w:tc>
          <w:tcPr>
            <w:tcW w:w="1413" w:type="dxa"/>
            <w:shd w:val="clear" w:color="auto" w:fill="auto"/>
          </w:tcPr>
          <w:p w14:paraId="7A179207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0" w:type="dxa"/>
          </w:tcPr>
          <w:p w14:paraId="754A074F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40749C7" w14:textId="77777777" w:rsidR="002119BD" w:rsidRPr="00222CC6" w:rsidRDefault="002119BD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734AAE67" w14:textId="77777777" w:rsidTr="001302BB">
        <w:trPr>
          <w:trHeight w:val="467"/>
        </w:trPr>
        <w:tc>
          <w:tcPr>
            <w:tcW w:w="1978" w:type="dxa"/>
            <w:shd w:val="clear" w:color="auto" w:fill="auto"/>
          </w:tcPr>
          <w:p w14:paraId="7CB2A552" w14:textId="77777777" w:rsidR="00A10339" w:rsidRDefault="00A10339" w:rsidP="00A10339">
            <w:pPr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3.</w:t>
            </w:r>
          </w:p>
          <w:p w14:paraId="6C7D25B6" w14:textId="77777777" w:rsidR="00A10339" w:rsidRPr="0069372E" w:rsidRDefault="00A10339" w:rsidP="00A10339">
            <w:pPr>
              <w:snapToGrid w:val="0"/>
              <w:jc w:val="center"/>
              <w:rPr>
                <w:b/>
              </w:rPr>
            </w:pPr>
            <w:r w:rsidRPr="00222CC6">
              <w:rPr>
                <w:b/>
              </w:rPr>
              <w:t>Создание спецификации в КОМПАС-ГРАФИК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181C98C0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1C1CCB4E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17B022BD" w14:textId="77777777" w:rsidR="00A10339" w:rsidRPr="00222CC6" w:rsidRDefault="00A10339" w:rsidP="00A1033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3" w:type="dxa"/>
            <w:shd w:val="clear" w:color="auto" w:fill="auto"/>
          </w:tcPr>
          <w:p w14:paraId="5B31775D" w14:textId="77777777" w:rsidR="00A10339" w:rsidRPr="00222CC6" w:rsidRDefault="00A10339" w:rsidP="00A10339">
            <w:pPr>
              <w:jc w:val="center"/>
              <w:rPr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130" w:type="dxa"/>
          </w:tcPr>
          <w:p w14:paraId="13BD084C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14:paraId="55F41975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10819325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55F6ACA9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A10339" w:rsidRPr="00222CC6" w14:paraId="14C4835E" w14:textId="77777777" w:rsidTr="001302BB">
        <w:trPr>
          <w:trHeight w:val="23"/>
        </w:trPr>
        <w:tc>
          <w:tcPr>
            <w:tcW w:w="1978" w:type="dxa"/>
            <w:vMerge w:val="restart"/>
            <w:shd w:val="clear" w:color="auto" w:fill="auto"/>
          </w:tcPr>
          <w:p w14:paraId="13118B8C" w14:textId="77777777" w:rsidR="00A10339" w:rsidRPr="00222CC6" w:rsidRDefault="00DB54C5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</w:rPr>
              <w:t>Тема 1</w:t>
            </w:r>
            <w:r w:rsidR="00A10339" w:rsidRPr="00222CC6">
              <w:rPr>
                <w:rFonts w:eastAsia="Calibri"/>
                <w:b/>
                <w:bCs/>
              </w:rPr>
              <w:t>.1 Создание спецификации в КОМПАС-ГРАФИК</w:t>
            </w:r>
          </w:p>
        </w:tc>
        <w:tc>
          <w:tcPr>
            <w:tcW w:w="4550" w:type="dxa"/>
            <w:gridSpan w:val="3"/>
            <w:shd w:val="clear" w:color="auto" w:fill="auto"/>
          </w:tcPr>
          <w:p w14:paraId="23234384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222CC6">
              <w:t>Содержание учебного материала</w:t>
            </w:r>
          </w:p>
        </w:tc>
        <w:tc>
          <w:tcPr>
            <w:tcW w:w="1413" w:type="dxa"/>
            <w:shd w:val="clear" w:color="auto" w:fill="auto"/>
          </w:tcPr>
          <w:p w14:paraId="1AE1E7A3" w14:textId="77777777" w:rsidR="00A10339" w:rsidRPr="00382B2F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20</w:t>
            </w:r>
          </w:p>
        </w:tc>
        <w:tc>
          <w:tcPr>
            <w:tcW w:w="1130" w:type="dxa"/>
          </w:tcPr>
          <w:p w14:paraId="67801308" w14:textId="77777777" w:rsidR="00A10339" w:rsidRDefault="00655B06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7670A4D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1.5.</w:t>
            </w:r>
          </w:p>
          <w:p w14:paraId="0702F123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16E971EE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4,6,13,14</w:t>
            </w:r>
          </w:p>
        </w:tc>
      </w:tr>
      <w:tr w:rsidR="004F31BA" w:rsidRPr="00222CC6" w14:paraId="57BB6ED9" w14:textId="77777777" w:rsidTr="001302BB">
        <w:trPr>
          <w:trHeight w:val="536"/>
        </w:trPr>
        <w:tc>
          <w:tcPr>
            <w:tcW w:w="1978" w:type="dxa"/>
            <w:vMerge/>
            <w:shd w:val="clear" w:color="auto" w:fill="auto"/>
          </w:tcPr>
          <w:p w14:paraId="51F060B3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DBA8BAC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26.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488CF464" w14:textId="77777777" w:rsidR="00655B06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Аксонометрические проекции. </w:t>
            </w:r>
          </w:p>
          <w:p w14:paraId="62886EED" w14:textId="77777777" w:rsidR="00655B06" w:rsidRDefault="00655B06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71468B2" w14:textId="77777777" w:rsidR="004F31BA" w:rsidRPr="00222CC6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Разъемные соединения. Неразъемные соединения. Эскизирование деталей. Технический рисунок. Сборочные чертежи 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55012C09" w14:textId="77777777" w:rsidR="004F31BA" w:rsidRPr="0047202C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130" w:type="dxa"/>
            <w:vMerge w:val="restart"/>
          </w:tcPr>
          <w:p w14:paraId="29033807" w14:textId="77777777" w:rsidR="004F31BA" w:rsidRDefault="00655B06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72" w:type="dxa"/>
            <w:vMerge/>
            <w:shd w:val="clear" w:color="auto" w:fill="auto"/>
          </w:tcPr>
          <w:p w14:paraId="7B892773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5B0501EC" w14:textId="77777777" w:rsidTr="001302BB">
        <w:trPr>
          <w:trHeight w:val="535"/>
        </w:trPr>
        <w:tc>
          <w:tcPr>
            <w:tcW w:w="1978" w:type="dxa"/>
            <w:vMerge/>
            <w:shd w:val="clear" w:color="auto" w:fill="auto"/>
          </w:tcPr>
          <w:p w14:paraId="4C984F47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A262579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27.</w:t>
            </w:r>
          </w:p>
        </w:tc>
        <w:tc>
          <w:tcPr>
            <w:tcW w:w="3976" w:type="dxa"/>
            <w:vMerge/>
            <w:shd w:val="clear" w:color="auto" w:fill="auto"/>
          </w:tcPr>
          <w:p w14:paraId="74783BCA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439AB45C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2106108E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0B5D6FB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33188FE6" w14:textId="77777777" w:rsidTr="001302BB">
        <w:trPr>
          <w:trHeight w:val="535"/>
        </w:trPr>
        <w:tc>
          <w:tcPr>
            <w:tcW w:w="1978" w:type="dxa"/>
            <w:vMerge/>
            <w:shd w:val="clear" w:color="auto" w:fill="auto"/>
          </w:tcPr>
          <w:p w14:paraId="6A27910D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0AF48E9F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28.</w:t>
            </w:r>
          </w:p>
        </w:tc>
        <w:tc>
          <w:tcPr>
            <w:tcW w:w="3976" w:type="dxa"/>
            <w:vMerge/>
            <w:shd w:val="clear" w:color="auto" w:fill="auto"/>
          </w:tcPr>
          <w:p w14:paraId="631016A4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7B418A36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1C602464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F60E406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4F31BA" w:rsidRPr="00222CC6" w14:paraId="5310063F" w14:textId="77777777" w:rsidTr="00CC4763">
        <w:trPr>
          <w:trHeight w:val="380"/>
        </w:trPr>
        <w:tc>
          <w:tcPr>
            <w:tcW w:w="1978" w:type="dxa"/>
            <w:vMerge/>
            <w:shd w:val="clear" w:color="auto" w:fill="auto"/>
          </w:tcPr>
          <w:p w14:paraId="50553C9A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102B5CF" w14:textId="77777777" w:rsidR="004F31BA" w:rsidRPr="00222CC6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29.</w:t>
            </w:r>
          </w:p>
        </w:tc>
        <w:tc>
          <w:tcPr>
            <w:tcW w:w="3976" w:type="dxa"/>
            <w:vMerge/>
            <w:shd w:val="clear" w:color="auto" w:fill="auto"/>
          </w:tcPr>
          <w:p w14:paraId="1005CC8D" w14:textId="77777777" w:rsidR="004F31BA" w:rsidRDefault="004F31BA" w:rsidP="0047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3" w:type="dxa"/>
            <w:vMerge/>
            <w:shd w:val="clear" w:color="auto" w:fill="auto"/>
          </w:tcPr>
          <w:p w14:paraId="4984E48F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0A4129A7" w14:textId="77777777" w:rsidR="004F31BA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0E7AE22" w14:textId="77777777" w:rsidR="004F31BA" w:rsidRPr="003A68C5" w:rsidRDefault="004F31BA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655B06" w:rsidRPr="00222CC6" w14:paraId="00EC7686" w14:textId="77777777" w:rsidTr="001302BB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28CC8C0F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4A25F357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3" w:type="dxa"/>
            <w:shd w:val="clear" w:color="auto" w:fill="auto"/>
          </w:tcPr>
          <w:p w14:paraId="2CF52CEB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130" w:type="dxa"/>
          </w:tcPr>
          <w:p w14:paraId="54C904D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72" w:type="dxa"/>
            <w:vMerge/>
            <w:shd w:val="clear" w:color="auto" w:fill="auto"/>
          </w:tcPr>
          <w:p w14:paraId="3ECAB0C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655B06" w:rsidRPr="00222CC6" w14:paraId="37F8D5C9" w14:textId="77777777" w:rsidTr="00CC4763">
        <w:trPr>
          <w:trHeight w:val="598"/>
        </w:trPr>
        <w:tc>
          <w:tcPr>
            <w:tcW w:w="1978" w:type="dxa"/>
            <w:vMerge/>
            <w:shd w:val="clear" w:color="auto" w:fill="auto"/>
          </w:tcPr>
          <w:p w14:paraId="0A8B96F3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82A9876" w14:textId="77777777" w:rsidR="00655B06" w:rsidRPr="00222CC6" w:rsidRDefault="00655B06" w:rsidP="00AF479E">
            <w:pPr>
              <w:jc w:val="both"/>
            </w:pPr>
            <w:r>
              <w:rPr>
                <w:bCs/>
              </w:rPr>
              <w:t>30</w:t>
            </w:r>
            <w:r w:rsidRPr="00222CC6">
              <w:rPr>
                <w:bCs/>
              </w:rPr>
              <w:t>.</w:t>
            </w:r>
          </w:p>
          <w:p w14:paraId="05279DFB" w14:textId="77777777" w:rsidR="00655B06" w:rsidRPr="00222CC6" w:rsidRDefault="00655B06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76" w:type="dxa"/>
            <w:vMerge w:val="restart"/>
            <w:shd w:val="clear" w:color="auto" w:fill="auto"/>
          </w:tcPr>
          <w:p w14:paraId="5BE45D5E" w14:textId="77777777" w:rsidR="00655B06" w:rsidRPr="00222CC6" w:rsidRDefault="00655B06" w:rsidP="00AF479E">
            <w:r w:rsidRPr="00222CC6">
              <w:rPr>
                <w:b/>
                <w:bCs/>
              </w:rPr>
              <w:t>Практическое занятие № 11</w:t>
            </w:r>
          </w:p>
          <w:p w14:paraId="62DEC3AA" w14:textId="77777777" w:rsidR="00655B06" w:rsidRPr="00222CC6" w:rsidRDefault="00655B06" w:rsidP="00AF479E">
            <w:pPr>
              <w:jc w:val="both"/>
            </w:pPr>
            <w:r w:rsidRPr="00222CC6">
              <w:t>Создание спецификации в ручном режиме</w:t>
            </w:r>
          </w:p>
          <w:p w14:paraId="1705311E" w14:textId="77777777" w:rsidR="00655B06" w:rsidRPr="00222CC6" w:rsidRDefault="00655B06" w:rsidP="00AF479E">
            <w:pPr>
              <w:jc w:val="both"/>
              <w:rPr>
                <w:i/>
                <w:iCs/>
              </w:rPr>
            </w:pPr>
            <w:r w:rsidRPr="00222CC6">
              <w:t>Выполнение чертежа по специальности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3D3A160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 w:val="restart"/>
          </w:tcPr>
          <w:p w14:paraId="786AF07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3998DA3B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5177D5FD" w14:textId="77777777" w:rsidTr="001302BB">
        <w:trPr>
          <w:trHeight w:val="596"/>
        </w:trPr>
        <w:tc>
          <w:tcPr>
            <w:tcW w:w="1978" w:type="dxa"/>
            <w:vMerge/>
            <w:shd w:val="clear" w:color="auto" w:fill="auto"/>
          </w:tcPr>
          <w:p w14:paraId="602E5D6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DC13883" w14:textId="77777777" w:rsidR="00655B06" w:rsidRDefault="00655B06" w:rsidP="00AF479E">
            <w:pPr>
              <w:jc w:val="both"/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3976" w:type="dxa"/>
            <w:vMerge/>
            <w:shd w:val="clear" w:color="auto" w:fill="auto"/>
          </w:tcPr>
          <w:p w14:paraId="28A1F779" w14:textId="77777777" w:rsidR="00655B06" w:rsidRPr="00222CC6" w:rsidRDefault="00655B06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689F966D" w14:textId="77777777" w:rsidR="00655B0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4D5AB9A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C90FE48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00F13887" w14:textId="77777777" w:rsidTr="004F31BA">
        <w:trPr>
          <w:trHeight w:val="207"/>
        </w:trPr>
        <w:tc>
          <w:tcPr>
            <w:tcW w:w="1978" w:type="dxa"/>
            <w:vMerge/>
            <w:shd w:val="clear" w:color="auto" w:fill="auto"/>
          </w:tcPr>
          <w:p w14:paraId="7D592FD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18D1848" w14:textId="77777777" w:rsidR="00655B06" w:rsidRDefault="00655B06" w:rsidP="00AF479E">
            <w:pPr>
              <w:jc w:val="both"/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3976" w:type="dxa"/>
            <w:vMerge/>
            <w:shd w:val="clear" w:color="auto" w:fill="auto"/>
          </w:tcPr>
          <w:p w14:paraId="7CE95F97" w14:textId="77777777" w:rsidR="00655B06" w:rsidRPr="00222CC6" w:rsidRDefault="00655B06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005111A" w14:textId="77777777" w:rsidR="00655B0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7D6DE5F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C1D090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52790272" w14:textId="77777777" w:rsidTr="001302BB">
        <w:trPr>
          <w:trHeight w:val="328"/>
        </w:trPr>
        <w:tc>
          <w:tcPr>
            <w:tcW w:w="1978" w:type="dxa"/>
            <w:vMerge/>
            <w:shd w:val="clear" w:color="auto" w:fill="auto"/>
          </w:tcPr>
          <w:p w14:paraId="41124FCF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68C9DF3" w14:textId="77777777" w:rsidR="00655B06" w:rsidRPr="0069372E" w:rsidRDefault="00655B06" w:rsidP="00AF479E">
            <w:pPr>
              <w:rPr>
                <w:bCs/>
              </w:rPr>
            </w:pPr>
            <w:r>
              <w:rPr>
                <w:bCs/>
              </w:rPr>
              <w:t>33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 w:val="restart"/>
            <w:shd w:val="clear" w:color="auto" w:fill="auto"/>
          </w:tcPr>
          <w:p w14:paraId="0B947236" w14:textId="77777777" w:rsidR="00655B06" w:rsidRPr="00222CC6" w:rsidRDefault="00655B06" w:rsidP="00AF479E">
            <w:pPr>
              <w:rPr>
                <w:b/>
                <w:bCs/>
              </w:rPr>
            </w:pPr>
            <w:r w:rsidRPr="00222CC6">
              <w:rPr>
                <w:b/>
                <w:bCs/>
              </w:rPr>
              <w:t>Практическое занятие № 12</w:t>
            </w:r>
          </w:p>
          <w:p w14:paraId="58EE29B4" w14:textId="77777777" w:rsidR="00655B06" w:rsidRPr="00222CC6" w:rsidRDefault="00655B06" w:rsidP="00AF479E">
            <w:pPr>
              <w:jc w:val="both"/>
            </w:pPr>
            <w:r w:rsidRPr="00222CC6">
              <w:t>Выполнение плана расположения оборудования</w:t>
            </w:r>
          </w:p>
          <w:p w14:paraId="43C2BF0C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  <w:r w:rsidRPr="00222CC6">
              <w:t>участка (цеха)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21281557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0" w:type="dxa"/>
            <w:vMerge w:val="restart"/>
          </w:tcPr>
          <w:p w14:paraId="19C76640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11AA6F35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33DD1CF4" w14:textId="77777777" w:rsidTr="00CC4763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075FA01E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A8E440F" w14:textId="77777777" w:rsidR="00655B06" w:rsidRPr="00222CC6" w:rsidRDefault="00655B06" w:rsidP="00AF479E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  <w:r w:rsidRPr="00222CC6">
              <w:rPr>
                <w:bCs/>
              </w:rPr>
              <w:t>.</w:t>
            </w:r>
          </w:p>
        </w:tc>
        <w:tc>
          <w:tcPr>
            <w:tcW w:w="3976" w:type="dxa"/>
            <w:vMerge/>
            <w:shd w:val="clear" w:color="auto" w:fill="auto"/>
          </w:tcPr>
          <w:p w14:paraId="3ED5F740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17B1935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5A82E09E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9EFE97C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1B1E97BA" w14:textId="77777777" w:rsidTr="001302BB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44AC8D7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ABCCDE0" w14:textId="77777777" w:rsidR="00655B06" w:rsidRPr="00222CC6" w:rsidRDefault="00655B06" w:rsidP="00AF479E">
            <w:pPr>
              <w:jc w:val="both"/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3976" w:type="dxa"/>
            <w:vMerge/>
            <w:shd w:val="clear" w:color="auto" w:fill="auto"/>
          </w:tcPr>
          <w:p w14:paraId="2832DF92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42B7ABAC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0" w:type="dxa"/>
            <w:vMerge/>
          </w:tcPr>
          <w:p w14:paraId="1B41B1D7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2503C1A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08B81A01" w14:textId="77777777" w:rsidTr="001302BB">
        <w:trPr>
          <w:trHeight w:val="360"/>
        </w:trPr>
        <w:tc>
          <w:tcPr>
            <w:tcW w:w="1978" w:type="dxa"/>
            <w:vMerge/>
            <w:shd w:val="clear" w:color="auto" w:fill="auto"/>
          </w:tcPr>
          <w:p w14:paraId="7FAF6BB8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50" w:type="dxa"/>
            <w:gridSpan w:val="3"/>
            <w:shd w:val="clear" w:color="auto" w:fill="auto"/>
          </w:tcPr>
          <w:p w14:paraId="07C4780B" w14:textId="77777777" w:rsidR="00655B06" w:rsidRPr="00222CC6" w:rsidRDefault="00655B06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173DFDC3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  <w:r w:rsidRPr="00222CC6">
              <w:t xml:space="preserve">Построение </w:t>
            </w:r>
            <w:r>
              <w:t>плана расположения оборудования</w:t>
            </w:r>
          </w:p>
        </w:tc>
        <w:tc>
          <w:tcPr>
            <w:tcW w:w="1413" w:type="dxa"/>
            <w:shd w:val="clear" w:color="auto" w:fill="auto"/>
          </w:tcPr>
          <w:p w14:paraId="403CEB6B" w14:textId="77777777" w:rsidR="00655B06" w:rsidRPr="0051385C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  <w:tc>
          <w:tcPr>
            <w:tcW w:w="1130" w:type="dxa"/>
          </w:tcPr>
          <w:p w14:paraId="7C204FF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EA7DC37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3A22C9F7" w14:textId="77777777" w:rsidTr="001302BB">
        <w:trPr>
          <w:trHeight w:val="405"/>
        </w:trPr>
        <w:tc>
          <w:tcPr>
            <w:tcW w:w="6528" w:type="dxa"/>
            <w:gridSpan w:val="4"/>
            <w:shd w:val="clear" w:color="auto" w:fill="auto"/>
          </w:tcPr>
          <w:p w14:paraId="19CA3AC2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3" w:type="dxa"/>
            <w:shd w:val="clear" w:color="auto" w:fill="auto"/>
          </w:tcPr>
          <w:p w14:paraId="7E3CE643" w14:textId="77777777" w:rsidR="002A0FEC" w:rsidRPr="00382B2F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</w:rPr>
              <w:t>80</w:t>
            </w:r>
          </w:p>
        </w:tc>
        <w:tc>
          <w:tcPr>
            <w:tcW w:w="1130" w:type="dxa"/>
          </w:tcPr>
          <w:p w14:paraId="015A849E" w14:textId="77777777" w:rsidR="002A0FEC" w:rsidRPr="00222CC6" w:rsidRDefault="003A74D0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  <w:tc>
          <w:tcPr>
            <w:tcW w:w="1272" w:type="dxa"/>
            <w:shd w:val="clear" w:color="auto" w:fill="auto"/>
          </w:tcPr>
          <w:p w14:paraId="089E40A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</w:tbl>
    <w:p w14:paraId="63AAEDC5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2F70896A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B54821A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40FC3B6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2BD3F3A9" w14:textId="77777777" w:rsidR="001439AC" w:rsidRPr="00C32F78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32F78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7D376C5D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5245210C" w14:textId="77777777" w:rsidR="001439AC" w:rsidRPr="00662AE2" w:rsidRDefault="00662AE2" w:rsidP="00662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proofErr w:type="gramStart"/>
      <w:r>
        <w:rPr>
          <w:b/>
          <w:bCs/>
          <w:sz w:val="28"/>
          <w:szCs w:val="28"/>
        </w:rPr>
        <w:t>1.</w:t>
      </w:r>
      <w:r w:rsidR="001439AC" w:rsidRPr="00662AE2">
        <w:rPr>
          <w:b/>
          <w:bCs/>
          <w:sz w:val="28"/>
          <w:szCs w:val="28"/>
        </w:rPr>
        <w:t>Требования</w:t>
      </w:r>
      <w:proofErr w:type="gramEnd"/>
      <w:r w:rsidR="001439AC" w:rsidRPr="00662AE2">
        <w:rPr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14:paraId="4111AD8A" w14:textId="77777777" w:rsidR="001439AC" w:rsidRPr="00924196" w:rsidRDefault="001439AC" w:rsidP="001439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bCs/>
          <w:sz w:val="28"/>
          <w:szCs w:val="28"/>
        </w:rPr>
      </w:pPr>
    </w:p>
    <w:p w14:paraId="5E3B5B5A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24196">
        <w:rPr>
          <w:rFonts w:ascii="Times New Roman" w:hAnsi="Times New Roman" w:cs="Times New Roman"/>
          <w:sz w:val="28"/>
          <w:szCs w:val="28"/>
        </w:rPr>
        <w:t>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196">
        <w:rPr>
          <w:rFonts w:ascii="Times New Roman" w:hAnsi="Times New Roman" w:cs="Times New Roman"/>
          <w:sz w:val="28"/>
          <w:szCs w:val="28"/>
        </w:rPr>
        <w:t xml:space="preserve"> информатики и информационных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4196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262C6BD5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преподавателя,</w:t>
      </w:r>
    </w:p>
    <w:p w14:paraId="11317F95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обучающихся на 25 посадочных мест,</w:t>
      </w:r>
    </w:p>
    <w:p w14:paraId="32F8294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маркерная доска,</w:t>
      </w:r>
    </w:p>
    <w:p w14:paraId="7553904E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автоматизированные рабочие места на 14 обучающихся,</w:t>
      </w:r>
    </w:p>
    <w:p w14:paraId="21D3FD8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автоматизированное рабочее место преподавателя,</w:t>
      </w:r>
    </w:p>
    <w:p w14:paraId="5CB2850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сервер (удаленно),</w:t>
      </w:r>
    </w:p>
    <w:p w14:paraId="47A72F78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мультимедиа-проектор,</w:t>
      </w:r>
    </w:p>
    <w:p w14:paraId="73D4F013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экран настенный,</w:t>
      </w:r>
    </w:p>
    <w:p w14:paraId="4B0AEECE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тематические стенды,</w:t>
      </w:r>
    </w:p>
    <w:p w14:paraId="7D782FDF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bCs/>
          <w:sz w:val="28"/>
          <w:szCs w:val="28"/>
        </w:rPr>
        <w:t>- комплект</w:t>
      </w:r>
      <w:r w:rsidRPr="00924196">
        <w:rPr>
          <w:sz w:val="28"/>
          <w:szCs w:val="28"/>
        </w:rPr>
        <w:t xml:space="preserve"> учебно-методической документации,</w:t>
      </w:r>
    </w:p>
    <w:p w14:paraId="06D17274" w14:textId="77777777" w:rsidR="001439AC" w:rsidRPr="00924196" w:rsidRDefault="001439AC" w:rsidP="001439AC">
      <w:pPr>
        <w:rPr>
          <w:bCs/>
          <w:sz w:val="28"/>
          <w:szCs w:val="28"/>
        </w:rPr>
      </w:pPr>
      <w:r w:rsidRPr="00924196">
        <w:rPr>
          <w:bCs/>
          <w:sz w:val="28"/>
          <w:szCs w:val="28"/>
        </w:rPr>
        <w:t>- комплект учебников (учебных пособий),</w:t>
      </w:r>
    </w:p>
    <w:p w14:paraId="2C208A1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Программное обеспечение:</w:t>
      </w:r>
    </w:p>
    <w:p w14:paraId="775F0FF6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MicrosoftWindows</w:t>
      </w:r>
      <w:proofErr w:type="spellEnd"/>
      <w:r w:rsidRPr="00924196">
        <w:rPr>
          <w:sz w:val="28"/>
          <w:szCs w:val="28"/>
        </w:rPr>
        <w:t xml:space="preserve"> 7 (лицензия №61046615, авторизованный номер лицензиата 91049631ZZE1410),</w:t>
      </w:r>
    </w:p>
    <w:p w14:paraId="14F44EA0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MicrosoftOffice</w:t>
      </w:r>
      <w:proofErr w:type="spellEnd"/>
      <w:r w:rsidRPr="00924196">
        <w:rPr>
          <w:sz w:val="28"/>
          <w:szCs w:val="28"/>
        </w:rPr>
        <w:t xml:space="preserve"> 2003 (лицензия №</w:t>
      </w:r>
      <w:r w:rsidRPr="00924196">
        <w:rPr>
          <w:sz w:val="28"/>
          <w:szCs w:val="28"/>
          <w:shd w:val="clear" w:color="auto" w:fill="FFFFFF"/>
        </w:rPr>
        <w:t xml:space="preserve">41764220, </w:t>
      </w:r>
      <w:r w:rsidRPr="00924196">
        <w:rPr>
          <w:sz w:val="28"/>
          <w:szCs w:val="28"/>
        </w:rPr>
        <w:t>авторизованный номер лицензиата 61748179ZZE0902</w:t>
      </w:r>
      <w:r w:rsidRPr="00924196">
        <w:rPr>
          <w:sz w:val="28"/>
          <w:szCs w:val="28"/>
          <w:shd w:val="clear" w:color="auto" w:fill="FFFFFF"/>
        </w:rPr>
        <w:t>),</w:t>
      </w:r>
    </w:p>
    <w:p w14:paraId="7B790625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 xml:space="preserve">- PN KL 4851RATFQ Kaspersky </w:t>
      </w:r>
      <w:proofErr w:type="spellStart"/>
      <w:r w:rsidRPr="00924196">
        <w:rPr>
          <w:sz w:val="28"/>
          <w:szCs w:val="28"/>
          <w:lang w:val="en-US"/>
        </w:rPr>
        <w:t>WorkSpace</w:t>
      </w:r>
      <w:proofErr w:type="spellEnd"/>
      <w:r w:rsidRPr="00924196">
        <w:rPr>
          <w:sz w:val="28"/>
          <w:szCs w:val="28"/>
          <w:lang w:val="en-US"/>
        </w:rPr>
        <w:t xml:space="preserve"> Security Russian Edition. 250-499 User </w:t>
      </w:r>
      <w:proofErr w:type="gramStart"/>
      <w:r w:rsidRPr="00924196">
        <w:rPr>
          <w:sz w:val="28"/>
          <w:szCs w:val="28"/>
          <w:lang w:val="en-US"/>
        </w:rPr>
        <w:t>1 year</w:t>
      </w:r>
      <w:proofErr w:type="gramEnd"/>
      <w:r w:rsidRPr="00924196">
        <w:rPr>
          <w:sz w:val="28"/>
          <w:szCs w:val="28"/>
          <w:lang w:val="en-US"/>
        </w:rPr>
        <w:t xml:space="preserve"> Educational Renewal License (</w:t>
      </w:r>
      <w:proofErr w:type="spellStart"/>
      <w:r w:rsidRPr="00924196">
        <w:rPr>
          <w:sz w:val="28"/>
          <w:szCs w:val="28"/>
        </w:rPr>
        <w:t>Лицензионноесоглашение</w:t>
      </w:r>
      <w:proofErr w:type="spellEnd"/>
      <w:r w:rsidRPr="00924196">
        <w:rPr>
          <w:sz w:val="28"/>
          <w:szCs w:val="28"/>
          <w:lang w:val="en-US"/>
        </w:rPr>
        <w:t xml:space="preserve"> № </w:t>
      </w:r>
      <w:r w:rsidRPr="00924196">
        <w:rPr>
          <w:sz w:val="28"/>
          <w:szCs w:val="28"/>
        </w:rPr>
        <w:t>ДОА</w:t>
      </w:r>
      <w:r w:rsidRPr="00924196">
        <w:rPr>
          <w:sz w:val="28"/>
          <w:szCs w:val="28"/>
          <w:lang w:val="en-US"/>
        </w:rPr>
        <w:t>300419/1-1/175),</w:t>
      </w:r>
    </w:p>
    <w:p w14:paraId="6CEDB838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>- Visual Studio Community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924196">
        <w:rPr>
          <w:sz w:val="28"/>
          <w:szCs w:val="28"/>
          <w:lang w:val="en-US"/>
        </w:rPr>
        <w:t>),</w:t>
      </w:r>
    </w:p>
    <w:p w14:paraId="76C12311" w14:textId="77777777" w:rsidR="001439AC" w:rsidRPr="000C35FE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  <w:lang w:val="en-US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Embarcodero</w:t>
      </w:r>
      <w:proofErr w:type="spellEnd"/>
      <w:r w:rsidRPr="00924196">
        <w:rPr>
          <w:sz w:val="28"/>
          <w:szCs w:val="28"/>
          <w:lang w:val="en-US"/>
        </w:rPr>
        <w:t xml:space="preserve"> Delphi. Community</w:t>
      </w:r>
      <w:r w:rsidRPr="000C35FE">
        <w:rPr>
          <w:sz w:val="28"/>
          <w:szCs w:val="28"/>
        </w:rPr>
        <w:t xml:space="preserve">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0C35FE">
        <w:rPr>
          <w:sz w:val="28"/>
          <w:szCs w:val="28"/>
        </w:rPr>
        <w:t>),</w:t>
      </w:r>
    </w:p>
    <w:p w14:paraId="6A6B4493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gramStart"/>
      <w:r w:rsidRPr="00924196">
        <w:rPr>
          <w:sz w:val="28"/>
          <w:szCs w:val="28"/>
          <w:lang w:val="en-US"/>
        </w:rPr>
        <w:t>Lazarus</w:t>
      </w:r>
      <w:r w:rsidRPr="00924196">
        <w:rPr>
          <w:sz w:val="28"/>
          <w:szCs w:val="28"/>
          <w:shd w:val="clear" w:color="auto" w:fill="FFFFFF"/>
        </w:rPr>
        <w:t>(</w:t>
      </w:r>
      <w:proofErr w:type="gramEnd"/>
      <w:r w:rsidRPr="00924196">
        <w:rPr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3032AFEB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924196">
        <w:rPr>
          <w:rFonts w:ascii="Times New Roman" w:hAnsi="Times New Roman" w:cs="Times New Roman"/>
          <w:sz w:val="28"/>
          <w:szCs w:val="28"/>
          <w:lang w:val="en-US"/>
        </w:rPr>
        <w:t>ABCPascal</w:t>
      </w:r>
      <w:proofErr w:type="spell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23938F28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color w:val="000000"/>
          <w:sz w:val="28"/>
          <w:szCs w:val="28"/>
        </w:rPr>
      </w:pPr>
      <w:r w:rsidRPr="00924196">
        <w:rPr>
          <w:sz w:val="28"/>
          <w:szCs w:val="28"/>
          <w:shd w:val="clear" w:color="auto" w:fill="FFFFFF"/>
        </w:rPr>
        <w:t xml:space="preserve">- </w:t>
      </w:r>
      <w:r w:rsidR="00780AF2">
        <w:rPr>
          <w:color w:val="000000"/>
          <w:sz w:val="28"/>
          <w:szCs w:val="28"/>
        </w:rPr>
        <w:t>КОМПАС -3D LT V21</w:t>
      </w:r>
      <w:r w:rsidRPr="00924196">
        <w:rPr>
          <w:color w:val="000000"/>
          <w:sz w:val="28"/>
          <w:szCs w:val="28"/>
        </w:rPr>
        <w:t xml:space="preserve"> (лицензия № V.14: 554033531).</w:t>
      </w:r>
    </w:p>
    <w:p w14:paraId="6EE7C1A1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4BFC1DFF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C32F78">
        <w:rPr>
          <w:b/>
          <w:bCs/>
          <w:sz w:val="28"/>
          <w:szCs w:val="28"/>
        </w:rPr>
        <w:t>3.2. Информационное обеспечение обучения</w:t>
      </w:r>
    </w:p>
    <w:p w14:paraId="221797AE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7E22B218" w14:textId="77777777" w:rsidR="001439AC" w:rsidRPr="00C32F78" w:rsidRDefault="001439AC" w:rsidP="001439AC">
      <w:pPr>
        <w:suppressAutoHyphens/>
        <w:ind w:left="426" w:firstLine="709"/>
        <w:jc w:val="both"/>
        <w:rPr>
          <w:sz w:val="28"/>
          <w:szCs w:val="28"/>
        </w:rPr>
      </w:pPr>
      <w:r w:rsidRPr="00C32F78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1417324A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Основные источники:</w:t>
      </w:r>
    </w:p>
    <w:p w14:paraId="58F10631" w14:textId="77777777" w:rsidR="001439AC" w:rsidRPr="00B07E1C" w:rsidRDefault="001439AC" w:rsidP="001439AC">
      <w:pPr>
        <w:pStyle w:val="ab"/>
        <w:widowControl w:val="0"/>
        <w:numPr>
          <w:ilvl w:val="0"/>
          <w:numId w:val="22"/>
        </w:numPr>
        <w:suppressAutoHyphens w:val="0"/>
        <w:ind w:right="-108"/>
        <w:contextualSpacing/>
        <w:jc w:val="both"/>
        <w:rPr>
          <w:sz w:val="28"/>
        </w:rPr>
      </w:pPr>
      <w:r w:rsidRPr="003D2F24">
        <w:rPr>
          <w:sz w:val="28"/>
        </w:rPr>
        <w:t xml:space="preserve">Боресков, А. В.  Компьютерная </w:t>
      </w:r>
      <w:proofErr w:type="gramStart"/>
      <w:r w:rsidRPr="003D2F24">
        <w:rPr>
          <w:sz w:val="28"/>
        </w:rPr>
        <w:t>графика :</w:t>
      </w:r>
      <w:proofErr w:type="gramEnd"/>
      <w:r w:rsidRPr="003D2F24">
        <w:rPr>
          <w:sz w:val="28"/>
        </w:rPr>
        <w:t xml:space="preserve"> учебник и практикум для среднего </w:t>
      </w:r>
      <w:r w:rsidRPr="00B07E1C">
        <w:rPr>
          <w:sz w:val="28"/>
        </w:rPr>
        <w:t>профессионального образования / А. В. Боресков, Е. В. </w:t>
      </w:r>
      <w:proofErr w:type="spellStart"/>
      <w:r w:rsidRPr="00B07E1C">
        <w:rPr>
          <w:sz w:val="28"/>
        </w:rPr>
        <w:t>Шикин</w:t>
      </w:r>
      <w:proofErr w:type="spellEnd"/>
      <w:r w:rsidRPr="00B07E1C">
        <w:rPr>
          <w:sz w:val="28"/>
        </w:rPr>
        <w:t xml:space="preserve">. — </w:t>
      </w:r>
      <w:proofErr w:type="gramStart"/>
      <w:r w:rsidRPr="00B07E1C">
        <w:rPr>
          <w:sz w:val="28"/>
        </w:rPr>
        <w:t>Москва</w:t>
      </w:r>
      <w:r w:rsidR="00790F62">
        <w:rPr>
          <w:sz w:val="28"/>
        </w:rPr>
        <w:t> :</w:t>
      </w:r>
      <w:proofErr w:type="gramEnd"/>
      <w:r w:rsidR="00790F62">
        <w:rPr>
          <w:sz w:val="28"/>
        </w:rPr>
        <w:t xml:space="preserve"> Издательство </w:t>
      </w:r>
      <w:proofErr w:type="spellStart"/>
      <w:r w:rsidR="00790F62">
        <w:rPr>
          <w:sz w:val="28"/>
        </w:rPr>
        <w:t>Юрайт</w:t>
      </w:r>
      <w:proofErr w:type="spellEnd"/>
      <w:r w:rsidR="00790F62">
        <w:rPr>
          <w:sz w:val="28"/>
        </w:rPr>
        <w:t>, 2024</w:t>
      </w:r>
      <w:r w:rsidRPr="00B07E1C">
        <w:rPr>
          <w:sz w:val="28"/>
        </w:rPr>
        <w:t xml:space="preserve">. — 219 с. — (Профессиональное образование). — ISBN 978-5-534-11630-4.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 URL: </w:t>
      </w:r>
      <w:hyperlink r:id="rId10" w:history="1">
        <w:r w:rsidRPr="00B07E1C">
          <w:rPr>
            <w:sz w:val="28"/>
          </w:rPr>
          <w:t>https://urait.ru/bcode/457139</w:t>
        </w:r>
      </w:hyperlink>
    </w:p>
    <w:p w14:paraId="31876051" w14:textId="77777777" w:rsidR="001439AC" w:rsidRPr="00B07E1C" w:rsidRDefault="001439AC" w:rsidP="001439AC">
      <w:pPr>
        <w:pStyle w:val="ab"/>
        <w:numPr>
          <w:ilvl w:val="0"/>
          <w:numId w:val="22"/>
        </w:numPr>
        <w:suppressAutoHyphens w:val="0"/>
        <w:contextualSpacing/>
        <w:jc w:val="both"/>
        <w:rPr>
          <w:b/>
          <w:bCs/>
          <w:sz w:val="32"/>
          <w:szCs w:val="28"/>
        </w:rPr>
      </w:pPr>
      <w:proofErr w:type="spellStart"/>
      <w:r w:rsidRPr="00B07E1C">
        <w:rPr>
          <w:sz w:val="28"/>
        </w:rPr>
        <w:lastRenderedPageBreak/>
        <w:t>Шульдова</w:t>
      </w:r>
      <w:proofErr w:type="spellEnd"/>
      <w:r w:rsidRPr="00B07E1C">
        <w:rPr>
          <w:sz w:val="28"/>
        </w:rPr>
        <w:t xml:space="preserve">, С. Г. Компьютерная </w:t>
      </w:r>
      <w:proofErr w:type="gramStart"/>
      <w:r w:rsidRPr="00B07E1C">
        <w:rPr>
          <w:sz w:val="28"/>
        </w:rPr>
        <w:t>графика :</w:t>
      </w:r>
      <w:proofErr w:type="gramEnd"/>
      <w:r w:rsidRPr="00B07E1C">
        <w:rPr>
          <w:sz w:val="28"/>
        </w:rPr>
        <w:t xml:space="preserve"> учебное пособие / С. Г</w:t>
      </w:r>
      <w:r w:rsidR="00790F62">
        <w:rPr>
          <w:sz w:val="28"/>
        </w:rPr>
        <w:t xml:space="preserve">. </w:t>
      </w:r>
      <w:proofErr w:type="spellStart"/>
      <w:r w:rsidR="00790F62">
        <w:rPr>
          <w:sz w:val="28"/>
        </w:rPr>
        <w:t>Шульдова</w:t>
      </w:r>
      <w:proofErr w:type="spellEnd"/>
      <w:r w:rsidR="00790F62">
        <w:rPr>
          <w:sz w:val="28"/>
        </w:rPr>
        <w:t xml:space="preserve">. - </w:t>
      </w:r>
      <w:proofErr w:type="gramStart"/>
      <w:r w:rsidR="00790F62">
        <w:rPr>
          <w:sz w:val="28"/>
        </w:rPr>
        <w:t>Минск :</w:t>
      </w:r>
      <w:proofErr w:type="gramEnd"/>
      <w:r w:rsidR="00790F62">
        <w:rPr>
          <w:sz w:val="28"/>
        </w:rPr>
        <w:t xml:space="preserve"> РИПО, 2024</w:t>
      </w:r>
      <w:r w:rsidRPr="00B07E1C">
        <w:rPr>
          <w:sz w:val="28"/>
        </w:rPr>
        <w:t xml:space="preserve">. - 299 с. - ISBN 978-985-503-987-8. -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электронный. - URL: </w:t>
      </w:r>
      <w:hyperlink r:id="rId11" w:history="1">
        <w:r w:rsidRPr="00B07E1C">
          <w:rPr>
            <w:rStyle w:val="a8"/>
            <w:color w:val="auto"/>
            <w:sz w:val="28"/>
            <w:u w:val="none"/>
          </w:rPr>
          <w:t>https://znanium.com/catalog/product/1214804</w:t>
        </w:r>
      </w:hyperlink>
    </w:p>
    <w:p w14:paraId="3186C716" w14:textId="77777777" w:rsidR="001439AC" w:rsidRPr="00B07E1C" w:rsidRDefault="001439AC" w:rsidP="001439AC">
      <w:pPr>
        <w:pStyle w:val="ab"/>
        <w:ind w:left="862"/>
        <w:jc w:val="both"/>
        <w:rPr>
          <w:b/>
          <w:bCs/>
          <w:sz w:val="32"/>
          <w:szCs w:val="28"/>
        </w:rPr>
      </w:pPr>
    </w:p>
    <w:p w14:paraId="1A9071A8" w14:textId="77777777" w:rsidR="001439AC" w:rsidRPr="00B07E1C" w:rsidRDefault="001439AC" w:rsidP="001439AC">
      <w:pPr>
        <w:ind w:left="142"/>
        <w:contextualSpacing/>
        <w:jc w:val="both"/>
        <w:rPr>
          <w:b/>
          <w:bCs/>
          <w:sz w:val="28"/>
          <w:szCs w:val="28"/>
        </w:rPr>
      </w:pPr>
      <w:r w:rsidRPr="00B07E1C">
        <w:rPr>
          <w:b/>
          <w:bCs/>
          <w:sz w:val="28"/>
          <w:szCs w:val="28"/>
        </w:rPr>
        <w:t>Дополнительные источники:</w:t>
      </w:r>
    </w:p>
    <w:p w14:paraId="32650BA1" w14:textId="77777777" w:rsidR="007039A9" w:rsidRDefault="001439AC" w:rsidP="001439AC">
      <w:pPr>
        <w:pStyle w:val="msonormalbullet2gi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 w:rsidRPr="00B07E1C">
        <w:rPr>
          <w:sz w:val="28"/>
        </w:rPr>
        <w:t xml:space="preserve">Инженерная 3D-компьютерная </w:t>
      </w:r>
      <w:proofErr w:type="gramStart"/>
      <w:r w:rsidRPr="00B07E1C">
        <w:rPr>
          <w:sz w:val="28"/>
        </w:rPr>
        <w:t>графика :</w:t>
      </w:r>
      <w:proofErr w:type="gramEnd"/>
      <w:r w:rsidRPr="00B07E1C">
        <w:rPr>
          <w:sz w:val="28"/>
        </w:rPr>
        <w:t xml:space="preserve"> учебник и практикум для академического бакалавриата /А. Л. Хейфец, А. Н. </w:t>
      </w:r>
      <w:proofErr w:type="spellStart"/>
      <w:r w:rsidRPr="00B07E1C">
        <w:rPr>
          <w:sz w:val="28"/>
        </w:rPr>
        <w:t>Логиновский</w:t>
      </w:r>
      <w:proofErr w:type="spellEnd"/>
      <w:r w:rsidRPr="00B07E1C">
        <w:rPr>
          <w:sz w:val="28"/>
        </w:rPr>
        <w:t xml:space="preserve">, И. В. Буторина, В. Н. Васильева ; под редакцией А. Л. Хейфеца. — 3-е изд., </w:t>
      </w:r>
      <w:proofErr w:type="spellStart"/>
      <w:r w:rsidRPr="00B07E1C">
        <w:rPr>
          <w:sz w:val="28"/>
        </w:rPr>
        <w:t>перераб</w:t>
      </w:r>
      <w:proofErr w:type="spellEnd"/>
      <w:r w:rsidRPr="00B07E1C">
        <w:rPr>
          <w:sz w:val="28"/>
        </w:rPr>
        <w:t xml:space="preserve">. и доп. — </w:t>
      </w:r>
      <w:proofErr w:type="gramStart"/>
      <w:r w:rsidRPr="00B07E1C">
        <w:rPr>
          <w:sz w:val="28"/>
        </w:rPr>
        <w:t>М</w:t>
      </w:r>
      <w:r w:rsidR="00790F62">
        <w:rPr>
          <w:sz w:val="28"/>
        </w:rPr>
        <w:t>осква :</w:t>
      </w:r>
      <w:proofErr w:type="gramEnd"/>
      <w:r w:rsidR="00790F62">
        <w:rPr>
          <w:sz w:val="28"/>
        </w:rPr>
        <w:t xml:space="preserve"> Издательство </w:t>
      </w:r>
      <w:proofErr w:type="spellStart"/>
      <w:r w:rsidR="00790F62">
        <w:rPr>
          <w:sz w:val="28"/>
        </w:rPr>
        <w:t>Юрайт</w:t>
      </w:r>
      <w:proofErr w:type="spellEnd"/>
      <w:r w:rsidR="00790F62">
        <w:rPr>
          <w:sz w:val="28"/>
        </w:rPr>
        <w:t>, 2024</w:t>
      </w:r>
      <w:r w:rsidRPr="00B07E1C">
        <w:rPr>
          <w:sz w:val="28"/>
        </w:rPr>
        <w:t xml:space="preserve">. — 602 с. — (Бакалавр. Академический курс). — ISBN 978-5-534-03620-6.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—URL: </w:t>
      </w:r>
      <w:hyperlink r:id="rId12" w:history="1">
        <w:r w:rsidRPr="00B07E1C">
          <w:rPr>
            <w:sz w:val="28"/>
          </w:rPr>
          <w:t>https://urait.ru/bcode/404452</w:t>
        </w:r>
      </w:hyperlink>
      <w:r w:rsidRPr="005126ED">
        <w:t> </w:t>
      </w:r>
    </w:p>
    <w:p w14:paraId="697BF1E8" w14:textId="77777777" w:rsidR="007039A9" w:rsidRPr="007039A9" w:rsidRDefault="007039A9" w:rsidP="007039A9">
      <w:pPr>
        <w:rPr>
          <w:lang w:eastAsia="ar-SA"/>
        </w:rPr>
      </w:pPr>
    </w:p>
    <w:p w14:paraId="52FC49FD" w14:textId="77777777" w:rsidR="001439AC" w:rsidRDefault="001439AC" w:rsidP="00FB717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33AF60A7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6A1BB62A" w14:textId="77777777" w:rsidR="001439AC" w:rsidRDefault="001439AC" w:rsidP="001439AC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44285EBF" w14:textId="77777777" w:rsidR="001439AC" w:rsidRPr="00450F25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5BC79808" w14:textId="77777777" w:rsidR="001439AC" w:rsidRPr="00450F25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</w:t>
      </w:r>
      <w:r w:rsidR="00773E54">
        <w:rPr>
          <w:bCs/>
          <w:sz w:val="28"/>
          <w:szCs w:val="28"/>
          <w:lang w:eastAsia="ar-SA"/>
        </w:rPr>
        <w:t xml:space="preserve">ости, промежуточную аттестацию </w:t>
      </w:r>
      <w:r w:rsidRPr="00450F25">
        <w:rPr>
          <w:bCs/>
          <w:sz w:val="28"/>
          <w:szCs w:val="28"/>
          <w:lang w:eastAsia="ar-SA"/>
        </w:rPr>
        <w:t>по итогам освоения дисциплины.</w:t>
      </w:r>
    </w:p>
    <w:p w14:paraId="13205229" w14:textId="77777777" w:rsidR="00FB717E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59FCADE8" w14:textId="77777777" w:rsidR="001439AC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 xml:space="preserve">Промежуточная аттестация проводится в форме </w:t>
      </w:r>
      <w:r w:rsidR="002E33B0">
        <w:rPr>
          <w:bCs/>
          <w:sz w:val="28"/>
          <w:szCs w:val="28"/>
          <w:lang w:eastAsia="ar-SA"/>
        </w:rPr>
        <w:t>дифференцированного зачета в 4</w:t>
      </w:r>
      <w:r>
        <w:rPr>
          <w:bCs/>
          <w:sz w:val="28"/>
          <w:szCs w:val="28"/>
          <w:lang w:eastAsia="ar-SA"/>
        </w:rPr>
        <w:t xml:space="preserve"> семестре. </w:t>
      </w:r>
    </w:p>
    <w:p w14:paraId="4DA89444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tbl>
      <w:tblPr>
        <w:tblW w:w="53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252"/>
        <w:gridCol w:w="2243"/>
      </w:tblGrid>
      <w:tr w:rsidR="00FB717E" w:rsidRPr="006B3BDD" w14:paraId="5342AB4F" w14:textId="77777777" w:rsidTr="00FC5FC3">
        <w:tc>
          <w:tcPr>
            <w:tcW w:w="1852" w:type="pct"/>
          </w:tcPr>
          <w:p w14:paraId="574CDFA0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Результаты обучения</w:t>
            </w:r>
          </w:p>
        </w:tc>
        <w:tc>
          <w:tcPr>
            <w:tcW w:w="2060" w:type="pct"/>
          </w:tcPr>
          <w:p w14:paraId="3B2BDEAF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Критерии оценки</w:t>
            </w:r>
          </w:p>
        </w:tc>
        <w:tc>
          <w:tcPr>
            <w:tcW w:w="1087" w:type="pct"/>
          </w:tcPr>
          <w:p w14:paraId="1D0AA616" w14:textId="77777777" w:rsidR="00FB717E" w:rsidRPr="00742288" w:rsidRDefault="00FB717E" w:rsidP="00017262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3C924A8C" w14:textId="77777777" w:rsidR="00FB717E" w:rsidRPr="00C51D72" w:rsidRDefault="00FB717E" w:rsidP="00017262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FB717E" w:rsidRPr="006B3BDD" w14:paraId="0474FC40" w14:textId="77777777" w:rsidTr="00FC5FC3">
        <w:trPr>
          <w:trHeight w:val="5092"/>
        </w:trPr>
        <w:tc>
          <w:tcPr>
            <w:tcW w:w="1852" w:type="pct"/>
          </w:tcPr>
          <w:p w14:paraId="3FB2D65B" w14:textId="77777777" w:rsidR="00FB717E" w:rsidRPr="00003980" w:rsidRDefault="00FB717E" w:rsidP="00FB717E">
            <w:pPr>
              <w:rPr>
                <w:bCs/>
              </w:rPr>
            </w:pPr>
            <w:r w:rsidRPr="00003980">
              <w:rPr>
                <w:bCs/>
              </w:rPr>
              <w:t>Знать:</w:t>
            </w:r>
          </w:p>
          <w:p w14:paraId="4AD64709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 xml:space="preserve">З1 способы графического представления технологического оборудования и выполнения технологических схем; </w:t>
            </w:r>
          </w:p>
          <w:p w14:paraId="19700647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>З2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79AD9BBE" w14:textId="77777777" w:rsidR="00003980" w:rsidRPr="00003980" w:rsidRDefault="00003980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143CD2F2" w14:textId="77777777" w:rsidR="00003980" w:rsidRPr="00003980" w:rsidRDefault="00003980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 xml:space="preserve">ПК 1.5. Выполнять расчеты параметров механической обработки изготовления деталей машин в т.ч. с применением систем </w:t>
            </w:r>
            <w:r w:rsidRPr="00003980">
              <w:rPr>
                <w:bCs/>
              </w:rPr>
              <w:lastRenderedPageBreak/>
              <w:t>автоматизированного проектирования</w:t>
            </w:r>
          </w:p>
          <w:p w14:paraId="7C753865" w14:textId="77777777" w:rsidR="00FB717E" w:rsidRPr="00B577A2" w:rsidRDefault="00FB717E" w:rsidP="00FB717E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38017A85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2BC615A9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6939C9F6" w14:textId="77777777" w:rsidR="00FB717E" w:rsidRPr="009C282C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6905CCD7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Перечисляет способы графического представления объектов;</w:t>
            </w:r>
          </w:p>
          <w:p w14:paraId="1E90323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Перечисляет условные обозначения;</w:t>
            </w:r>
          </w:p>
          <w:p w14:paraId="1CE34737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Выполняет технологические схемы, подбирая условные обозначения элементов схем</w:t>
            </w:r>
          </w:p>
          <w:p w14:paraId="562FDDA6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Перечисляет требования государственных стандартов ЕСКД и ЕСТД;</w:t>
            </w:r>
          </w:p>
          <w:p w14:paraId="05570CE3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По заданным параметрам выполняет чертежи в соответствии с требованиями с ЕСКД, ЕСТД</w:t>
            </w:r>
          </w:p>
          <w:p w14:paraId="7796234C" w14:textId="77777777" w:rsidR="00FB717E" w:rsidRPr="009C282C" w:rsidRDefault="00FB717E" w:rsidP="00017262">
            <w:r w:rsidRPr="009C282C">
              <w:t>‒</w:t>
            </w:r>
            <w:r w:rsidR="00840572">
              <w:t xml:space="preserve"> 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</w:t>
            </w:r>
            <w:r w:rsidRPr="009C282C">
              <w:lastRenderedPageBreak/>
              <w:t>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5D51BB6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B94EDC1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B7200BF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F936E22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05F50AE3" w14:textId="77777777" w:rsidR="00FB717E" w:rsidRPr="008E0341" w:rsidRDefault="00FB717E" w:rsidP="00017262">
            <w:pPr>
              <w:rPr>
                <w:b/>
                <w:bCs/>
              </w:rPr>
            </w:pPr>
            <w:r w:rsidRPr="008E0341">
              <w:rPr>
                <w:b/>
                <w:bCs/>
              </w:rPr>
              <w:lastRenderedPageBreak/>
              <w:t>Текущий контроль:</w:t>
            </w:r>
          </w:p>
          <w:p w14:paraId="24AF55BF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75794B76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4950EE38" w14:textId="77777777" w:rsidR="00FB717E" w:rsidRPr="009C282C" w:rsidRDefault="00FB717E" w:rsidP="00B24DAF">
            <w:pPr>
              <w:rPr>
                <w:bCs/>
              </w:rPr>
            </w:pPr>
            <w:r w:rsidRPr="009C282C">
              <w:rPr>
                <w:bCs/>
              </w:rPr>
              <w:t>-  о</w:t>
            </w:r>
            <w:r w:rsidR="00B24DAF">
              <w:rPr>
                <w:bCs/>
              </w:rPr>
              <w:t>ценка на практических занятиях</w:t>
            </w:r>
          </w:p>
          <w:p w14:paraId="40CFBA07" w14:textId="77777777" w:rsidR="00FB717E" w:rsidRPr="008E0341" w:rsidRDefault="00FB717E" w:rsidP="00017262">
            <w:pPr>
              <w:rPr>
                <w:b/>
                <w:bCs/>
                <w:u w:val="single"/>
              </w:rPr>
            </w:pPr>
            <w:r w:rsidRPr="008E0341">
              <w:rPr>
                <w:b/>
                <w:bCs/>
              </w:rPr>
              <w:t>Промежуточная аттестация:</w:t>
            </w:r>
          </w:p>
          <w:p w14:paraId="7C2076A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зачёт - накопительная оценка</w:t>
            </w:r>
            <w:r w:rsidR="00B24DAF">
              <w:rPr>
                <w:bCs/>
              </w:rPr>
              <w:t xml:space="preserve"> результатов выполнения практических работ</w:t>
            </w:r>
          </w:p>
        </w:tc>
      </w:tr>
      <w:tr w:rsidR="00FB717E" w:rsidRPr="006B3BDD" w14:paraId="0AD5D44A" w14:textId="77777777" w:rsidTr="00FC5FC3">
        <w:trPr>
          <w:trHeight w:val="1136"/>
        </w:trPr>
        <w:tc>
          <w:tcPr>
            <w:tcW w:w="1852" w:type="pct"/>
          </w:tcPr>
          <w:p w14:paraId="16FDE869" w14:textId="77777777" w:rsidR="00FB717E" w:rsidRPr="009C282C" w:rsidRDefault="00FB717E" w:rsidP="0001726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Уметь:</w:t>
            </w:r>
          </w:p>
          <w:p w14:paraId="25C9D0B9" w14:textId="77777777" w:rsidR="00FB717E" w:rsidRPr="009C282C" w:rsidRDefault="00FB717E" w:rsidP="00017262">
            <w:pPr>
              <w:jc w:val="both"/>
            </w:pPr>
            <w:r w:rsidRPr="009C282C">
              <w:t>Выполнять графические изображения</w:t>
            </w:r>
          </w:p>
          <w:p w14:paraId="4A59151C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>технологического оборудования и</w:t>
            </w:r>
          </w:p>
          <w:p w14:paraId="568BAD16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>технологических схем в машинной графике;</w:t>
            </w:r>
          </w:p>
          <w:p w14:paraId="477BFDA2" w14:textId="77777777" w:rsidR="00FB717E" w:rsidRPr="009C282C" w:rsidRDefault="00FB717E" w:rsidP="00017262">
            <w:pPr>
              <w:jc w:val="both"/>
            </w:pPr>
            <w:r w:rsidRPr="009C282C">
              <w:t>Выполнять комплексные чертежи геометрических тел и проекции точек,</w:t>
            </w:r>
          </w:p>
          <w:p w14:paraId="7ABE051E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 xml:space="preserve">лежащих на их поверхности, в </w:t>
            </w:r>
          </w:p>
          <w:p w14:paraId="66D744DC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>машинной графике;</w:t>
            </w:r>
          </w:p>
          <w:p w14:paraId="6B799A97" w14:textId="77777777" w:rsidR="00FB717E" w:rsidRPr="009C282C" w:rsidRDefault="00FB717E" w:rsidP="00017262">
            <w:pPr>
              <w:jc w:val="both"/>
            </w:pPr>
            <w:r w:rsidRPr="009C282C">
              <w:t>Выполнять чертежи технических</w:t>
            </w:r>
          </w:p>
          <w:p w14:paraId="332C778F" w14:textId="77777777" w:rsidR="00FB717E" w:rsidRDefault="00FB717E" w:rsidP="00017262">
            <w:pPr>
              <w:jc w:val="both"/>
            </w:pPr>
            <w:r w:rsidRPr="009C282C">
              <w:t>деталей в машинной графике</w:t>
            </w:r>
          </w:p>
          <w:p w14:paraId="4BF38795" w14:textId="77777777" w:rsidR="00F723EC" w:rsidRPr="00003980" w:rsidRDefault="00F723EC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58A548C7" w14:textId="77777777" w:rsidR="00F723EC" w:rsidRPr="00003980" w:rsidRDefault="00F723EC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ПК 1.5. Выполнять расчеты параметров механической обработки изготовления деталей машин в т.ч. с применением систем автоматизированного проектирования</w:t>
            </w:r>
          </w:p>
          <w:p w14:paraId="57E5D87A" w14:textId="77777777" w:rsidR="00FB717E" w:rsidRPr="00B577A2" w:rsidRDefault="00FB717E" w:rsidP="00017262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</w:t>
            </w:r>
            <w:r>
              <w:rPr>
                <w:bCs/>
              </w:rPr>
              <w:t xml:space="preserve"> </w:t>
            </w:r>
            <w:r w:rsidRPr="00B577A2">
              <w:rPr>
                <w:bCs/>
              </w:rPr>
              <w:t xml:space="preserve">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</w:t>
            </w:r>
            <w:r w:rsidRPr="00B577A2">
              <w:rPr>
                <w:bCs/>
              </w:rPr>
              <w:lastRenderedPageBreak/>
              <w:t>конструктивного «цифрового следа»</w:t>
            </w:r>
          </w:p>
          <w:p w14:paraId="27AEA686" w14:textId="77777777" w:rsidR="00FB717E" w:rsidRPr="00B577A2" w:rsidRDefault="00FB717E" w:rsidP="00017262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7237333A" w14:textId="77777777" w:rsidR="00FB717E" w:rsidRPr="00B577A2" w:rsidRDefault="00FB717E" w:rsidP="00017262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4AB51C06" w14:textId="77777777" w:rsidR="00FB717E" w:rsidRPr="009C282C" w:rsidRDefault="00FB717E" w:rsidP="00017262">
            <w:pPr>
              <w:jc w:val="both"/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2100F802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По заданным параметрам</w:t>
            </w:r>
            <w:r w:rsidR="000B7E7C">
              <w:rPr>
                <w:bCs/>
              </w:rPr>
              <w:t xml:space="preserve"> </w:t>
            </w:r>
            <w:r w:rsidRPr="009C282C">
              <w:rPr>
                <w:bCs/>
              </w:rPr>
              <w:t>составляет технологические схемы по специальности и выполняет их в ручной и машинной графике;</w:t>
            </w:r>
          </w:p>
          <w:p w14:paraId="3D3738CC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Расшифровывает условные обозначения на технологических схемах;</w:t>
            </w:r>
          </w:p>
          <w:p w14:paraId="0A8ABC4F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0766E025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Демонстрирует составные части изделия и заносит их в таблицу перечня элементов</w:t>
            </w:r>
          </w:p>
          <w:p w14:paraId="10B19CD3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08D9F2AB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Строит проекции точек, используя дополнительные построения</w:t>
            </w:r>
          </w:p>
          <w:p w14:paraId="2C3F3D73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Выбирает масштаб;</w:t>
            </w:r>
          </w:p>
          <w:p w14:paraId="11252884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Определяет минимальное количество видов и разрезов; определяет главный вид;</w:t>
            </w:r>
          </w:p>
          <w:p w14:paraId="59900B3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Оформляет чертеж в соответствии с требованиями ЕСКД в ручной и машинной графике</w:t>
            </w:r>
          </w:p>
          <w:p w14:paraId="060B5730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C1C78DE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B55D1D5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</w:t>
            </w:r>
            <w:r w:rsidRPr="009C282C">
              <w:lastRenderedPageBreak/>
              <w:t>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65FDBE1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6831830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5E43ADEC" w14:textId="77777777" w:rsidR="00FB717E" w:rsidRPr="009C282C" w:rsidRDefault="00FB717E" w:rsidP="00017262">
            <w:pPr>
              <w:rPr>
                <w:bCs/>
                <w:i/>
              </w:rPr>
            </w:pPr>
            <w:r w:rsidRPr="009C282C">
              <w:rPr>
                <w:bCs/>
                <w:i/>
              </w:rPr>
              <w:lastRenderedPageBreak/>
              <w:t>Текущий контроль</w:t>
            </w:r>
          </w:p>
          <w:p w14:paraId="65741152" w14:textId="77777777" w:rsidR="00FB717E" w:rsidRPr="009C282C" w:rsidRDefault="00FB717E" w:rsidP="00017262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30C967C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399F3A33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2C888880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0CE96567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70E3DE2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70CE9825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40AFA7C5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2DC412CD" w14:textId="77777777" w:rsidR="00FB717E" w:rsidRPr="009C282C" w:rsidRDefault="00FB717E" w:rsidP="00017262">
            <w:pPr>
              <w:rPr>
                <w:bCs/>
                <w:u w:val="single"/>
              </w:rPr>
            </w:pPr>
            <w:r w:rsidRPr="009C282C">
              <w:rPr>
                <w:bCs/>
                <w:i/>
              </w:rPr>
              <w:t>Промежуточная аттестация</w:t>
            </w:r>
          </w:p>
          <w:p w14:paraId="5611FAF8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зачёт - накопительная оценка..</w:t>
            </w:r>
          </w:p>
        </w:tc>
      </w:tr>
    </w:tbl>
    <w:p w14:paraId="483DC657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sectPr w:rsidR="00FB717E" w:rsidSect="001439AC">
      <w:footerReference w:type="default" r:id="rId13"/>
      <w:pgSz w:w="11907" w:h="16840"/>
      <w:pgMar w:top="1134" w:right="1134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10DF3" w14:textId="77777777" w:rsidR="0065090F" w:rsidRDefault="0065090F">
      <w:r>
        <w:separator/>
      </w:r>
    </w:p>
  </w:endnote>
  <w:endnote w:type="continuationSeparator" w:id="0">
    <w:p w14:paraId="5AFED1E2" w14:textId="77777777" w:rsidR="0065090F" w:rsidRDefault="0065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1483" w14:textId="77777777" w:rsidR="00017262" w:rsidRDefault="00017262" w:rsidP="00F11C6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54C5">
      <w:rPr>
        <w:rStyle w:val="a7"/>
        <w:noProof/>
      </w:rPr>
      <w:t>10</w:t>
    </w:r>
    <w:r>
      <w:rPr>
        <w:rStyle w:val="a7"/>
      </w:rPr>
      <w:fldChar w:fldCharType="end"/>
    </w:r>
  </w:p>
  <w:p w14:paraId="17A0AF52" w14:textId="77777777" w:rsidR="00017262" w:rsidRDefault="00017262" w:rsidP="00F11C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98CF" w14:textId="77777777" w:rsidR="0065090F" w:rsidRDefault="0065090F">
      <w:r>
        <w:separator/>
      </w:r>
    </w:p>
  </w:footnote>
  <w:footnote w:type="continuationSeparator" w:id="0">
    <w:p w14:paraId="6B31CB57" w14:textId="77777777" w:rsidR="0065090F" w:rsidRDefault="0065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6E1C64"/>
    <w:multiLevelType w:val="hybridMultilevel"/>
    <w:tmpl w:val="C796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7D64B7"/>
    <w:multiLevelType w:val="hybridMultilevel"/>
    <w:tmpl w:val="4F5CCB3C"/>
    <w:lvl w:ilvl="0" w:tplc="3DD448D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05505"/>
    <w:multiLevelType w:val="hybridMultilevel"/>
    <w:tmpl w:val="B874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0FCF2E40"/>
    <w:multiLevelType w:val="multilevel"/>
    <w:tmpl w:val="AC4C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E711101"/>
    <w:multiLevelType w:val="multilevel"/>
    <w:tmpl w:val="32D09E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760A26"/>
    <w:multiLevelType w:val="hybridMultilevel"/>
    <w:tmpl w:val="0672C43A"/>
    <w:lvl w:ilvl="0" w:tplc="9EEEA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C0028D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F1BA6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20AD0"/>
    <w:multiLevelType w:val="hybridMultilevel"/>
    <w:tmpl w:val="E24643F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 w15:restartNumberingAfterBreak="0">
    <w:nsid w:val="547C5675"/>
    <w:multiLevelType w:val="hybridMultilevel"/>
    <w:tmpl w:val="0CB85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F20F25"/>
    <w:multiLevelType w:val="hybridMultilevel"/>
    <w:tmpl w:val="03EE050A"/>
    <w:lvl w:ilvl="0" w:tplc="8AE27D5C">
      <w:start w:val="1"/>
      <w:numFmt w:val="decimal"/>
      <w:lvlText w:val="%1."/>
      <w:lvlJc w:val="left"/>
      <w:pPr>
        <w:ind w:left="86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AF622F2"/>
    <w:multiLevelType w:val="hybridMultilevel"/>
    <w:tmpl w:val="9D16C9D8"/>
    <w:lvl w:ilvl="0" w:tplc="7850F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072C1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7B1D4815"/>
    <w:multiLevelType w:val="hybridMultilevel"/>
    <w:tmpl w:val="FD903318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E7A62"/>
    <w:multiLevelType w:val="hybridMultilevel"/>
    <w:tmpl w:val="A0A4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23"/>
  </w:num>
  <w:num w:numId="13">
    <w:abstractNumId w:val="13"/>
  </w:num>
  <w:num w:numId="14">
    <w:abstractNumId w:val="2"/>
  </w:num>
  <w:num w:numId="15">
    <w:abstractNumId w:val="20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8"/>
  </w:num>
  <w:num w:numId="21">
    <w:abstractNumId w:val="11"/>
  </w:num>
  <w:num w:numId="22">
    <w:abstractNumId w:val="18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61"/>
    <w:rsid w:val="00003980"/>
    <w:rsid w:val="0000412A"/>
    <w:rsid w:val="00012C25"/>
    <w:rsid w:val="000138EB"/>
    <w:rsid w:val="00013F7A"/>
    <w:rsid w:val="000151B2"/>
    <w:rsid w:val="00016172"/>
    <w:rsid w:val="00017262"/>
    <w:rsid w:val="00034C4B"/>
    <w:rsid w:val="00036861"/>
    <w:rsid w:val="00044890"/>
    <w:rsid w:val="0005510F"/>
    <w:rsid w:val="0006420F"/>
    <w:rsid w:val="00077D27"/>
    <w:rsid w:val="00090103"/>
    <w:rsid w:val="00096FFC"/>
    <w:rsid w:val="000B072B"/>
    <w:rsid w:val="000B256F"/>
    <w:rsid w:val="000B29D1"/>
    <w:rsid w:val="000B7E7C"/>
    <w:rsid w:val="000C020B"/>
    <w:rsid w:val="000C19F9"/>
    <w:rsid w:val="000D073B"/>
    <w:rsid w:val="000D2FF1"/>
    <w:rsid w:val="000D40DB"/>
    <w:rsid w:val="000E008F"/>
    <w:rsid w:val="00104021"/>
    <w:rsid w:val="00104FBE"/>
    <w:rsid w:val="00105169"/>
    <w:rsid w:val="00120C2B"/>
    <w:rsid w:val="00123291"/>
    <w:rsid w:val="00127AA6"/>
    <w:rsid w:val="001302BB"/>
    <w:rsid w:val="00133B3A"/>
    <w:rsid w:val="00133D5D"/>
    <w:rsid w:val="001439AC"/>
    <w:rsid w:val="001535C4"/>
    <w:rsid w:val="00177284"/>
    <w:rsid w:val="00184E93"/>
    <w:rsid w:val="0018743B"/>
    <w:rsid w:val="00194807"/>
    <w:rsid w:val="00194B12"/>
    <w:rsid w:val="001A129E"/>
    <w:rsid w:val="001A364D"/>
    <w:rsid w:val="001D181A"/>
    <w:rsid w:val="001D3E1C"/>
    <w:rsid w:val="001D75F6"/>
    <w:rsid w:val="001E0EA9"/>
    <w:rsid w:val="001E47EC"/>
    <w:rsid w:val="001F5203"/>
    <w:rsid w:val="002119BD"/>
    <w:rsid w:val="00211AE4"/>
    <w:rsid w:val="00220407"/>
    <w:rsid w:val="002512E4"/>
    <w:rsid w:val="00260880"/>
    <w:rsid w:val="0026282C"/>
    <w:rsid w:val="0026588B"/>
    <w:rsid w:val="00285352"/>
    <w:rsid w:val="00293EEF"/>
    <w:rsid w:val="002A0FEC"/>
    <w:rsid w:val="002B6019"/>
    <w:rsid w:val="002C0399"/>
    <w:rsid w:val="002D25B7"/>
    <w:rsid w:val="002D5AD3"/>
    <w:rsid w:val="002D6DF7"/>
    <w:rsid w:val="002E2402"/>
    <w:rsid w:val="002E33B0"/>
    <w:rsid w:val="002F146F"/>
    <w:rsid w:val="00305232"/>
    <w:rsid w:val="0031449D"/>
    <w:rsid w:val="00354C92"/>
    <w:rsid w:val="00355BF2"/>
    <w:rsid w:val="00360BAE"/>
    <w:rsid w:val="0036455F"/>
    <w:rsid w:val="003A022B"/>
    <w:rsid w:val="003A640C"/>
    <w:rsid w:val="003A68C5"/>
    <w:rsid w:val="003A74D0"/>
    <w:rsid w:val="003C5613"/>
    <w:rsid w:val="003E0605"/>
    <w:rsid w:val="003F0D88"/>
    <w:rsid w:val="003F5D52"/>
    <w:rsid w:val="00405543"/>
    <w:rsid w:val="004150C0"/>
    <w:rsid w:val="00415330"/>
    <w:rsid w:val="00417ED9"/>
    <w:rsid w:val="004244FA"/>
    <w:rsid w:val="0042712C"/>
    <w:rsid w:val="00430509"/>
    <w:rsid w:val="00432B15"/>
    <w:rsid w:val="00434084"/>
    <w:rsid w:val="004444D3"/>
    <w:rsid w:val="00454142"/>
    <w:rsid w:val="004566C5"/>
    <w:rsid w:val="00457B0E"/>
    <w:rsid w:val="00465D6D"/>
    <w:rsid w:val="0047202C"/>
    <w:rsid w:val="00480194"/>
    <w:rsid w:val="00480267"/>
    <w:rsid w:val="004843FA"/>
    <w:rsid w:val="00484CC4"/>
    <w:rsid w:val="004A0CEC"/>
    <w:rsid w:val="004B3B1C"/>
    <w:rsid w:val="004F31BA"/>
    <w:rsid w:val="00504847"/>
    <w:rsid w:val="00505647"/>
    <w:rsid w:val="005338DA"/>
    <w:rsid w:val="00535CE5"/>
    <w:rsid w:val="005527C7"/>
    <w:rsid w:val="00553A27"/>
    <w:rsid w:val="00577B06"/>
    <w:rsid w:val="005801C3"/>
    <w:rsid w:val="00585E92"/>
    <w:rsid w:val="00596C69"/>
    <w:rsid w:val="005A34FF"/>
    <w:rsid w:val="005D0860"/>
    <w:rsid w:val="005E35F6"/>
    <w:rsid w:val="00612E31"/>
    <w:rsid w:val="00614277"/>
    <w:rsid w:val="006324C3"/>
    <w:rsid w:val="00634122"/>
    <w:rsid w:val="0065015B"/>
    <w:rsid w:val="0065090F"/>
    <w:rsid w:val="00653C76"/>
    <w:rsid w:val="00655B06"/>
    <w:rsid w:val="00660D83"/>
    <w:rsid w:val="00662AE2"/>
    <w:rsid w:val="00662FD5"/>
    <w:rsid w:val="00665E5A"/>
    <w:rsid w:val="00690A59"/>
    <w:rsid w:val="00695A9F"/>
    <w:rsid w:val="006F5F97"/>
    <w:rsid w:val="007000BA"/>
    <w:rsid w:val="007039A9"/>
    <w:rsid w:val="007151CF"/>
    <w:rsid w:val="00716411"/>
    <w:rsid w:val="00721267"/>
    <w:rsid w:val="0072294C"/>
    <w:rsid w:val="00761810"/>
    <w:rsid w:val="007669A2"/>
    <w:rsid w:val="00773E54"/>
    <w:rsid w:val="0078050F"/>
    <w:rsid w:val="00780AF2"/>
    <w:rsid w:val="007832FB"/>
    <w:rsid w:val="00785A59"/>
    <w:rsid w:val="00790F62"/>
    <w:rsid w:val="007A7193"/>
    <w:rsid w:val="007B4970"/>
    <w:rsid w:val="007D0C9F"/>
    <w:rsid w:val="00801A5F"/>
    <w:rsid w:val="00807619"/>
    <w:rsid w:val="00813E0D"/>
    <w:rsid w:val="008275C1"/>
    <w:rsid w:val="00840572"/>
    <w:rsid w:val="00840950"/>
    <w:rsid w:val="00845D18"/>
    <w:rsid w:val="008501D4"/>
    <w:rsid w:val="00872724"/>
    <w:rsid w:val="00876606"/>
    <w:rsid w:val="00882FA9"/>
    <w:rsid w:val="00883068"/>
    <w:rsid w:val="008843DE"/>
    <w:rsid w:val="008A219B"/>
    <w:rsid w:val="008A2FE8"/>
    <w:rsid w:val="008A78DA"/>
    <w:rsid w:val="008B1E4E"/>
    <w:rsid w:val="008B4A68"/>
    <w:rsid w:val="008C04EA"/>
    <w:rsid w:val="008C69B1"/>
    <w:rsid w:val="008C73EB"/>
    <w:rsid w:val="008D49E5"/>
    <w:rsid w:val="008D4EF9"/>
    <w:rsid w:val="008E58EA"/>
    <w:rsid w:val="008F42E0"/>
    <w:rsid w:val="009068DB"/>
    <w:rsid w:val="009231F5"/>
    <w:rsid w:val="009257D2"/>
    <w:rsid w:val="00935046"/>
    <w:rsid w:val="00945FF9"/>
    <w:rsid w:val="00951386"/>
    <w:rsid w:val="009713E6"/>
    <w:rsid w:val="0097173D"/>
    <w:rsid w:val="00971AFC"/>
    <w:rsid w:val="00973286"/>
    <w:rsid w:val="00980061"/>
    <w:rsid w:val="009A3E21"/>
    <w:rsid w:val="009C75FB"/>
    <w:rsid w:val="009D23F4"/>
    <w:rsid w:val="009E5F90"/>
    <w:rsid w:val="009F7D03"/>
    <w:rsid w:val="00A10339"/>
    <w:rsid w:val="00A2518C"/>
    <w:rsid w:val="00A3295D"/>
    <w:rsid w:val="00A5066D"/>
    <w:rsid w:val="00A53ABD"/>
    <w:rsid w:val="00A553B2"/>
    <w:rsid w:val="00A629DD"/>
    <w:rsid w:val="00A63418"/>
    <w:rsid w:val="00A64922"/>
    <w:rsid w:val="00A65DEE"/>
    <w:rsid w:val="00A722E1"/>
    <w:rsid w:val="00A802F9"/>
    <w:rsid w:val="00A80F88"/>
    <w:rsid w:val="00A81223"/>
    <w:rsid w:val="00A81F07"/>
    <w:rsid w:val="00A84EA2"/>
    <w:rsid w:val="00AA09D8"/>
    <w:rsid w:val="00AA7DEB"/>
    <w:rsid w:val="00AB3AB0"/>
    <w:rsid w:val="00AD4DEC"/>
    <w:rsid w:val="00AE188D"/>
    <w:rsid w:val="00AE73F7"/>
    <w:rsid w:val="00AF09FC"/>
    <w:rsid w:val="00AF1AAA"/>
    <w:rsid w:val="00AF479E"/>
    <w:rsid w:val="00B142EF"/>
    <w:rsid w:val="00B1573E"/>
    <w:rsid w:val="00B24DAF"/>
    <w:rsid w:val="00B312C0"/>
    <w:rsid w:val="00B3237A"/>
    <w:rsid w:val="00B330EF"/>
    <w:rsid w:val="00B60089"/>
    <w:rsid w:val="00B60F9F"/>
    <w:rsid w:val="00B62857"/>
    <w:rsid w:val="00B63E90"/>
    <w:rsid w:val="00B64273"/>
    <w:rsid w:val="00B70DF6"/>
    <w:rsid w:val="00B73157"/>
    <w:rsid w:val="00B833C7"/>
    <w:rsid w:val="00B835EF"/>
    <w:rsid w:val="00B91E1B"/>
    <w:rsid w:val="00B930A6"/>
    <w:rsid w:val="00B937A3"/>
    <w:rsid w:val="00B96256"/>
    <w:rsid w:val="00BA4229"/>
    <w:rsid w:val="00BA771F"/>
    <w:rsid w:val="00BD1243"/>
    <w:rsid w:val="00BE0539"/>
    <w:rsid w:val="00C15DD1"/>
    <w:rsid w:val="00C2228B"/>
    <w:rsid w:val="00C54F76"/>
    <w:rsid w:val="00C62861"/>
    <w:rsid w:val="00C65867"/>
    <w:rsid w:val="00C7402F"/>
    <w:rsid w:val="00C90BF7"/>
    <w:rsid w:val="00CA14C0"/>
    <w:rsid w:val="00CA2CCA"/>
    <w:rsid w:val="00CA45AB"/>
    <w:rsid w:val="00CA5BCB"/>
    <w:rsid w:val="00CC4763"/>
    <w:rsid w:val="00CD3BB7"/>
    <w:rsid w:val="00CE6F1C"/>
    <w:rsid w:val="00CE7515"/>
    <w:rsid w:val="00D01A9F"/>
    <w:rsid w:val="00D03AFE"/>
    <w:rsid w:val="00D03BDA"/>
    <w:rsid w:val="00D157DD"/>
    <w:rsid w:val="00D16155"/>
    <w:rsid w:val="00D20624"/>
    <w:rsid w:val="00D22589"/>
    <w:rsid w:val="00D331F0"/>
    <w:rsid w:val="00D44F92"/>
    <w:rsid w:val="00D55499"/>
    <w:rsid w:val="00D566FA"/>
    <w:rsid w:val="00D62198"/>
    <w:rsid w:val="00D67896"/>
    <w:rsid w:val="00D71448"/>
    <w:rsid w:val="00D82A31"/>
    <w:rsid w:val="00D91680"/>
    <w:rsid w:val="00D97670"/>
    <w:rsid w:val="00DA4D94"/>
    <w:rsid w:val="00DB3016"/>
    <w:rsid w:val="00DB4778"/>
    <w:rsid w:val="00DB54C5"/>
    <w:rsid w:val="00DB6D1F"/>
    <w:rsid w:val="00DC4957"/>
    <w:rsid w:val="00DC6D60"/>
    <w:rsid w:val="00DE547D"/>
    <w:rsid w:val="00DF0A76"/>
    <w:rsid w:val="00DF2826"/>
    <w:rsid w:val="00DF52B7"/>
    <w:rsid w:val="00E0001F"/>
    <w:rsid w:val="00E0158A"/>
    <w:rsid w:val="00E042CF"/>
    <w:rsid w:val="00E05472"/>
    <w:rsid w:val="00E072A7"/>
    <w:rsid w:val="00E32F86"/>
    <w:rsid w:val="00E35D97"/>
    <w:rsid w:val="00E604FC"/>
    <w:rsid w:val="00E63129"/>
    <w:rsid w:val="00E70BC2"/>
    <w:rsid w:val="00E7304B"/>
    <w:rsid w:val="00E81E01"/>
    <w:rsid w:val="00E85304"/>
    <w:rsid w:val="00E90733"/>
    <w:rsid w:val="00E90997"/>
    <w:rsid w:val="00E90F92"/>
    <w:rsid w:val="00E96048"/>
    <w:rsid w:val="00EB159E"/>
    <w:rsid w:val="00EB45EE"/>
    <w:rsid w:val="00EB6FE7"/>
    <w:rsid w:val="00EC2FFF"/>
    <w:rsid w:val="00ED3086"/>
    <w:rsid w:val="00ED46F3"/>
    <w:rsid w:val="00EE0EAC"/>
    <w:rsid w:val="00EE4816"/>
    <w:rsid w:val="00EF184C"/>
    <w:rsid w:val="00EF2AE2"/>
    <w:rsid w:val="00EF33D4"/>
    <w:rsid w:val="00EF62F1"/>
    <w:rsid w:val="00F0700B"/>
    <w:rsid w:val="00F10059"/>
    <w:rsid w:val="00F11C61"/>
    <w:rsid w:val="00F304BD"/>
    <w:rsid w:val="00F31073"/>
    <w:rsid w:val="00F376F1"/>
    <w:rsid w:val="00F43091"/>
    <w:rsid w:val="00F44E4D"/>
    <w:rsid w:val="00F47740"/>
    <w:rsid w:val="00F608DB"/>
    <w:rsid w:val="00F723EC"/>
    <w:rsid w:val="00F800D4"/>
    <w:rsid w:val="00F853B4"/>
    <w:rsid w:val="00FA45B9"/>
    <w:rsid w:val="00FB0978"/>
    <w:rsid w:val="00FB717E"/>
    <w:rsid w:val="00FC210C"/>
    <w:rsid w:val="00FC5FC3"/>
    <w:rsid w:val="00FD0230"/>
    <w:rsid w:val="00FD1DFD"/>
    <w:rsid w:val="00FE2661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0F93D"/>
  <w15:chartTrackingRefBased/>
  <w15:docId w15:val="{2090C709-FD42-486A-AE01-C5DB3D7F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C6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CA1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93E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C61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F11C61"/>
    <w:pPr>
      <w:spacing w:after="120" w:line="480" w:lineRule="auto"/>
      <w:ind w:left="283"/>
    </w:pPr>
  </w:style>
  <w:style w:type="paragraph" w:styleId="a3">
    <w:name w:val="Body Text"/>
    <w:basedOn w:val="a"/>
    <w:link w:val="a4"/>
    <w:rsid w:val="00F11C61"/>
    <w:pPr>
      <w:spacing w:after="120"/>
    </w:pPr>
  </w:style>
  <w:style w:type="character" w:customStyle="1" w:styleId="a4">
    <w:name w:val="Основной текст Знак"/>
    <w:link w:val="a3"/>
    <w:rsid w:val="00F11C61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F11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F11C61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F11C61"/>
  </w:style>
  <w:style w:type="character" w:styleId="a8">
    <w:name w:val="Hyperlink"/>
    <w:rsid w:val="00F11C61"/>
    <w:rPr>
      <w:color w:val="0000FF"/>
      <w:u w:val="single"/>
    </w:rPr>
  </w:style>
  <w:style w:type="character" w:customStyle="1" w:styleId="20">
    <w:name w:val="Основной текст с отступом 2 Знак"/>
    <w:link w:val="2"/>
    <w:rsid w:val="00F11C61"/>
    <w:rPr>
      <w:sz w:val="24"/>
      <w:szCs w:val="24"/>
      <w:lang w:val="ru-RU" w:eastAsia="ru-RU" w:bidi="ar-SA"/>
    </w:rPr>
  </w:style>
  <w:style w:type="paragraph" w:customStyle="1" w:styleId="Style43">
    <w:name w:val="Style43"/>
    <w:basedOn w:val="a"/>
    <w:rsid w:val="00F11C61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51">
    <w:name w:val="Знак Знак5"/>
    <w:locked/>
    <w:rsid w:val="00CA14C0"/>
    <w:rPr>
      <w:sz w:val="24"/>
      <w:szCs w:val="24"/>
      <w:lang w:val="ru-RU" w:eastAsia="ru-RU" w:bidi="ar-SA"/>
    </w:rPr>
  </w:style>
  <w:style w:type="character" w:customStyle="1" w:styleId="21">
    <w:name w:val="Знак Знак2"/>
    <w:locked/>
    <w:rsid w:val="00CA14C0"/>
    <w:rPr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CA14C0"/>
  </w:style>
  <w:style w:type="paragraph" w:customStyle="1" w:styleId="msonormalcxspmiddle">
    <w:name w:val="msonormalcxspmiddle"/>
    <w:basedOn w:val="a"/>
    <w:rsid w:val="00CA1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3107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310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18743B"/>
    <w:pPr>
      <w:suppressAutoHyphens/>
      <w:ind w:left="708"/>
    </w:pPr>
    <w:rPr>
      <w:lang w:eastAsia="ar-SA"/>
    </w:rPr>
  </w:style>
  <w:style w:type="paragraph" w:customStyle="1" w:styleId="msonormalbullet1gif">
    <w:name w:val="msonormalbullet1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30">
    <w:name w:val="Обычный3"/>
    <w:rsid w:val="0018743B"/>
    <w:pPr>
      <w:ind w:firstLine="567"/>
      <w:jc w:val="both"/>
    </w:pPr>
    <w:rPr>
      <w:sz w:val="28"/>
      <w:lang w:eastAsia="ko-KR"/>
    </w:rPr>
  </w:style>
  <w:style w:type="paragraph" w:styleId="ad">
    <w:name w:val="Body Text Indent"/>
    <w:basedOn w:val="a"/>
    <w:link w:val="ae"/>
    <w:rsid w:val="0018743B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18743B"/>
    <w:rPr>
      <w:sz w:val="24"/>
      <w:szCs w:val="24"/>
    </w:rPr>
  </w:style>
  <w:style w:type="paragraph" w:customStyle="1" w:styleId="11">
    <w:name w:val="Обычный1"/>
    <w:rsid w:val="0018743B"/>
    <w:pPr>
      <w:ind w:firstLine="567"/>
      <w:jc w:val="both"/>
    </w:pPr>
    <w:rPr>
      <w:sz w:val="28"/>
      <w:lang w:eastAsia="ko-KR"/>
    </w:rPr>
  </w:style>
  <w:style w:type="paragraph" w:customStyle="1" w:styleId="ConsPlusNormal">
    <w:name w:val="ConsPlusNormal"/>
    <w:rsid w:val="001232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31449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1">
    <w:name w:val="s_1"/>
    <w:basedOn w:val="a"/>
    <w:rsid w:val="00C54F76"/>
    <w:pPr>
      <w:spacing w:before="100" w:beforeAutospacing="1" w:after="100" w:afterAutospacing="1"/>
    </w:pPr>
  </w:style>
  <w:style w:type="character" w:customStyle="1" w:styleId="FontStyle59">
    <w:name w:val="Font Style59"/>
    <w:rsid w:val="00E05472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305232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rsid w:val="00F853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F853B4"/>
    <w:rPr>
      <w:sz w:val="24"/>
      <w:szCs w:val="24"/>
    </w:rPr>
  </w:style>
  <w:style w:type="character" w:customStyle="1" w:styleId="50">
    <w:name w:val="Заголовок 5 Знак"/>
    <w:link w:val="5"/>
    <w:semiHidden/>
    <w:rsid w:val="00293E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c">
    <w:name w:val="Абзац списка Знак"/>
    <w:link w:val="ab"/>
    <w:uiPriority w:val="34"/>
    <w:qFormat/>
    <w:locked/>
    <w:rsid w:val="001439AC"/>
    <w:rPr>
      <w:sz w:val="24"/>
      <w:szCs w:val="24"/>
      <w:lang w:eastAsia="ar-SA"/>
    </w:rPr>
  </w:style>
  <w:style w:type="paragraph" w:styleId="af1">
    <w:name w:val="Normal (Web)"/>
    <w:basedOn w:val="a"/>
    <w:uiPriority w:val="99"/>
    <w:rsid w:val="007151CF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044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48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71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B417-6B35-4116-973A-0AEBFF37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14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SPecialiST RePack</Company>
  <LinksUpToDate>false</LinksUpToDate>
  <CharactersWithSpaces>22970</CharactersWithSpaces>
  <SharedDoc>false</SharedDoc>
  <HLinks>
    <vt:vector size="18" baseType="variant"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https://urait.ru/bcode/404452</vt:lpwstr>
      </vt:variant>
      <vt:variant>
        <vt:lpwstr/>
      </vt:variant>
      <vt:variant>
        <vt:i4>2490475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https://znanium.com/catalog/product/1214804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https://urait.ru/bcode/457139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nm201</dc:creator>
  <cp:keywords/>
  <cp:lastModifiedBy>Болотских Нелли Егоровна</cp:lastModifiedBy>
  <cp:revision>106</cp:revision>
  <cp:lastPrinted>2021-02-09T18:01:00Z</cp:lastPrinted>
  <dcterms:created xsi:type="dcterms:W3CDTF">2022-10-03T16:26:00Z</dcterms:created>
  <dcterms:modified xsi:type="dcterms:W3CDTF">2024-09-03T12:48:00Z</dcterms:modified>
</cp:coreProperties>
</file>